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A75FF" w14:textId="77777777" w:rsidR="00A30865" w:rsidRPr="00F93B2B" w:rsidRDefault="00A30865" w:rsidP="00A30865">
      <w:pPr>
        <w:suppressAutoHyphens w:val="0"/>
        <w:spacing w:line="276" w:lineRule="auto"/>
        <w:jc w:val="center"/>
        <w:rPr>
          <w:caps/>
          <w:sz w:val="28"/>
          <w:szCs w:val="28"/>
        </w:rPr>
      </w:pPr>
      <w:r w:rsidRPr="00F93B2B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33ED7035" w14:textId="77777777" w:rsidR="00A30865" w:rsidRPr="00F93B2B" w:rsidRDefault="00A30865" w:rsidP="00A30865">
      <w:pPr>
        <w:widowControl w:val="0"/>
        <w:spacing w:line="276" w:lineRule="auto"/>
        <w:jc w:val="center"/>
        <w:rPr>
          <w:caps/>
          <w:sz w:val="28"/>
          <w:szCs w:val="28"/>
        </w:rPr>
      </w:pPr>
      <w:r w:rsidRPr="00F93B2B">
        <w:rPr>
          <w:sz w:val="28"/>
          <w:szCs w:val="28"/>
        </w:rPr>
        <w:t>«УФИМСКИЙ МЕДИЦИНСКИЙ КОЛЛЕДЖ»</w:t>
      </w:r>
    </w:p>
    <w:p w14:paraId="36F6806A" w14:textId="77777777" w:rsidR="00A30865" w:rsidRPr="00F93B2B" w:rsidRDefault="00A30865" w:rsidP="00A30865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29A93036" w14:textId="77777777" w:rsidR="00A30865" w:rsidRPr="00F93B2B" w:rsidRDefault="00A30865" w:rsidP="00A30865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5AAB48F4" w14:textId="77777777" w:rsidR="00A30865" w:rsidRPr="00F93B2B" w:rsidRDefault="00A30865" w:rsidP="00A30865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tbl>
      <w:tblPr>
        <w:tblStyle w:val="1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A30865" w:rsidRPr="00F93B2B" w14:paraId="0CDDC502" w14:textId="77777777" w:rsidTr="00A30865">
        <w:tc>
          <w:tcPr>
            <w:tcW w:w="4928" w:type="dxa"/>
          </w:tcPr>
          <w:p w14:paraId="781AA176" w14:textId="77777777" w:rsidR="00A30865" w:rsidRPr="00F93B2B" w:rsidRDefault="00A30865" w:rsidP="00A30865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5103" w:type="dxa"/>
          </w:tcPr>
          <w:p w14:paraId="30B1307E" w14:textId="77777777" w:rsidR="00A30865" w:rsidRPr="00F93B2B" w:rsidRDefault="00A30865" w:rsidP="00A30865">
            <w:pPr>
              <w:widowControl w:val="0"/>
              <w:rPr>
                <w:sz w:val="28"/>
                <w:szCs w:val="28"/>
              </w:rPr>
            </w:pPr>
            <w:r w:rsidRPr="00F93B2B">
              <w:rPr>
                <w:sz w:val="28"/>
                <w:szCs w:val="28"/>
              </w:rPr>
              <w:t>УТВЕРЖДАЮ</w:t>
            </w:r>
          </w:p>
          <w:p w14:paraId="189E18BC" w14:textId="77777777" w:rsidR="00A30865" w:rsidRPr="00F93B2B" w:rsidRDefault="00A30865" w:rsidP="00A30865">
            <w:pPr>
              <w:widowControl w:val="0"/>
              <w:rPr>
                <w:sz w:val="28"/>
                <w:szCs w:val="28"/>
              </w:rPr>
            </w:pPr>
            <w:r w:rsidRPr="00F93B2B">
              <w:rPr>
                <w:sz w:val="28"/>
                <w:szCs w:val="28"/>
              </w:rPr>
              <w:t xml:space="preserve">Директор ГАПОУ РБ </w:t>
            </w:r>
          </w:p>
          <w:p w14:paraId="0427984D" w14:textId="77777777" w:rsidR="00A30865" w:rsidRPr="00F93B2B" w:rsidRDefault="00A30865" w:rsidP="00A30865">
            <w:pPr>
              <w:widowControl w:val="0"/>
              <w:rPr>
                <w:sz w:val="28"/>
                <w:szCs w:val="28"/>
              </w:rPr>
            </w:pPr>
            <w:r w:rsidRPr="00F93B2B">
              <w:rPr>
                <w:sz w:val="28"/>
                <w:szCs w:val="28"/>
              </w:rPr>
              <w:t xml:space="preserve">«Уфимский медицинский колледж» </w:t>
            </w:r>
          </w:p>
          <w:p w14:paraId="7E0A77B1" w14:textId="77777777" w:rsidR="00A30865" w:rsidRPr="00F93B2B" w:rsidRDefault="00A30865" w:rsidP="00A30865">
            <w:pPr>
              <w:widowControl w:val="0"/>
              <w:rPr>
                <w:sz w:val="28"/>
                <w:szCs w:val="28"/>
              </w:rPr>
            </w:pPr>
            <w:r w:rsidRPr="00F93B2B">
              <w:rPr>
                <w:sz w:val="28"/>
                <w:szCs w:val="28"/>
              </w:rPr>
              <w:t xml:space="preserve">__________________И.Р.Гилязов </w:t>
            </w:r>
          </w:p>
          <w:p w14:paraId="729ECA91" w14:textId="77777777" w:rsidR="00A30865" w:rsidRPr="00F93B2B" w:rsidRDefault="00A30865" w:rsidP="00A30865">
            <w:pPr>
              <w:widowControl w:val="0"/>
              <w:rPr>
                <w:sz w:val="28"/>
                <w:szCs w:val="28"/>
              </w:rPr>
            </w:pPr>
            <w:r w:rsidRPr="00F93B2B">
              <w:rPr>
                <w:sz w:val="28"/>
                <w:szCs w:val="28"/>
              </w:rPr>
              <w:t>Приказ № ___ от «31»</w:t>
            </w:r>
            <w:r w:rsidRPr="00F93B2B">
              <w:rPr>
                <w:rFonts w:cs="Calibri"/>
                <w:sz w:val="28"/>
                <w:szCs w:val="28"/>
              </w:rPr>
              <w:t xml:space="preserve"> августа</w:t>
            </w:r>
            <w:r w:rsidRPr="00F93B2B">
              <w:rPr>
                <w:sz w:val="28"/>
                <w:szCs w:val="28"/>
              </w:rPr>
              <w:t xml:space="preserve"> 2020 г.</w:t>
            </w:r>
          </w:p>
          <w:p w14:paraId="50CE13E3" w14:textId="77777777" w:rsidR="00A30865" w:rsidRPr="00F93B2B" w:rsidRDefault="00A30865" w:rsidP="00A30865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</w:tr>
    </w:tbl>
    <w:p w14:paraId="32DB9387" w14:textId="77777777" w:rsidR="00A30865" w:rsidRPr="00F93B2B" w:rsidRDefault="00A30865" w:rsidP="00A308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CB7658E" w14:textId="77777777" w:rsidR="00A30865" w:rsidRPr="00F93B2B" w:rsidRDefault="00A30865" w:rsidP="00A308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4B12E01" w14:textId="77777777" w:rsidR="00A30865" w:rsidRPr="00F93B2B" w:rsidRDefault="00A30865" w:rsidP="00A3086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C3ED3B9" w14:textId="1F753EDA" w:rsidR="00A30865" w:rsidRDefault="00A30865" w:rsidP="00A30865">
      <w:pPr>
        <w:pStyle w:val="a3"/>
        <w:rPr>
          <w:sz w:val="28"/>
          <w:szCs w:val="28"/>
        </w:rPr>
      </w:pPr>
    </w:p>
    <w:p w14:paraId="6FF9032A" w14:textId="3EFB5785" w:rsidR="004E731E" w:rsidRDefault="004E731E" w:rsidP="00A30865">
      <w:pPr>
        <w:pStyle w:val="a3"/>
        <w:rPr>
          <w:sz w:val="28"/>
          <w:szCs w:val="28"/>
        </w:rPr>
      </w:pPr>
    </w:p>
    <w:p w14:paraId="4B596D7F" w14:textId="77777777" w:rsidR="004E731E" w:rsidRPr="00F93B2B" w:rsidRDefault="004E731E" w:rsidP="00A30865">
      <w:pPr>
        <w:pStyle w:val="a3"/>
        <w:rPr>
          <w:sz w:val="28"/>
          <w:szCs w:val="28"/>
        </w:rPr>
      </w:pPr>
    </w:p>
    <w:p w14:paraId="214D47AF" w14:textId="77777777" w:rsidR="00A30865" w:rsidRPr="00F93B2B" w:rsidRDefault="00A30865" w:rsidP="00A3086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B2B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93B2B">
        <w:rPr>
          <w:rFonts w:ascii="Times New Roman" w:hAnsi="Times New Roman" w:cs="Times New Roman"/>
          <w:sz w:val="28"/>
          <w:szCs w:val="28"/>
        </w:rPr>
        <w:t>ДИСЦИПЛИНЫ</w:t>
      </w:r>
    </w:p>
    <w:p w14:paraId="2CC3D87F" w14:textId="77777777" w:rsidR="00A30865" w:rsidRPr="00F93B2B" w:rsidRDefault="00A30865" w:rsidP="00A3086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B2B">
        <w:rPr>
          <w:rFonts w:ascii="Times New Roman" w:hAnsi="Times New Roman" w:cs="Times New Roman"/>
          <w:sz w:val="28"/>
          <w:szCs w:val="28"/>
        </w:rPr>
        <w:t>ОП.10 БИОЛОГИЯ С  МЕДИЦИНСКОЙ ГЕНЕТИКОЙ</w:t>
      </w:r>
    </w:p>
    <w:p w14:paraId="111627DB" w14:textId="77777777" w:rsidR="004E731E" w:rsidRDefault="00A30865" w:rsidP="00A3086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B2B">
        <w:rPr>
          <w:rFonts w:ascii="Times New Roman" w:hAnsi="Times New Roman" w:cs="Times New Roman"/>
          <w:sz w:val="28"/>
          <w:szCs w:val="28"/>
        </w:rPr>
        <w:t>специальност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93B2B">
        <w:rPr>
          <w:rFonts w:ascii="Times New Roman" w:hAnsi="Times New Roman" w:cs="Times New Roman"/>
          <w:sz w:val="28"/>
          <w:szCs w:val="28"/>
        </w:rPr>
        <w:t xml:space="preserve">  31.02.03 Лабораторная диагностика </w:t>
      </w:r>
    </w:p>
    <w:p w14:paraId="60A8C6EA" w14:textId="3C2FCE9D" w:rsidR="0082417C" w:rsidRPr="004E731E" w:rsidRDefault="004E731E" w:rsidP="00A3086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731E">
        <w:rPr>
          <w:rFonts w:ascii="Times New Roman" w:hAnsi="Times New Roman" w:cs="Times New Roman"/>
          <w:sz w:val="28"/>
          <w:szCs w:val="28"/>
        </w:rPr>
        <w:t>(базовой подготовки)</w:t>
      </w:r>
    </w:p>
    <w:p w14:paraId="41B26E7B" w14:textId="043CA9D2" w:rsidR="0082417C" w:rsidRPr="0082417C" w:rsidRDefault="0082417C" w:rsidP="0082417C">
      <w:pPr>
        <w:ind w:left="-284"/>
        <w:jc w:val="center"/>
        <w:rPr>
          <w:rFonts w:eastAsiaTheme="minorHAnsi"/>
          <w:sz w:val="28"/>
          <w:szCs w:val="28"/>
          <w:lang w:eastAsia="en-US"/>
        </w:rPr>
      </w:pPr>
      <w:r w:rsidRPr="0082417C">
        <w:rPr>
          <w:rFonts w:eastAsiaTheme="minorHAnsi"/>
          <w:sz w:val="28"/>
          <w:szCs w:val="28"/>
          <w:lang w:eastAsia="en-US"/>
        </w:rPr>
        <w:t>для лиц с ограниченными возможностями</w:t>
      </w:r>
      <w:r>
        <w:rPr>
          <w:rFonts w:eastAsiaTheme="minorHAnsi"/>
          <w:sz w:val="28"/>
          <w:szCs w:val="28"/>
          <w:lang w:eastAsia="en-US"/>
        </w:rPr>
        <w:t xml:space="preserve"> здоровья по слуху </w:t>
      </w:r>
    </w:p>
    <w:p w14:paraId="51E5E449" w14:textId="77777777" w:rsidR="0082417C" w:rsidRDefault="0082417C" w:rsidP="00A3086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A1708E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667B601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6FFECCE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32C55E0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6E777AD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8E6E0B7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C47C783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8BDD051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4EDAA90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CB528F5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CF12641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296E6A0" w14:textId="77777777" w:rsidR="00A30865" w:rsidRDefault="00A30865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21A8BA0" w14:textId="77777777" w:rsidR="00A30865" w:rsidRDefault="00A30865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F6B4A92" w14:textId="77777777" w:rsidR="00A30865" w:rsidRDefault="00A30865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218ADE4" w14:textId="77777777" w:rsidR="00A30865" w:rsidRDefault="00A30865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7D3B835" w14:textId="77777777" w:rsidR="00A30865" w:rsidRDefault="00A30865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ADC90E6" w14:textId="3CFA5D2C" w:rsidR="003A46B2" w:rsidRDefault="003A46B2" w:rsidP="00A308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491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5"/>
        <w:gridCol w:w="4536"/>
      </w:tblGrid>
      <w:tr w:rsidR="00A30865" w14:paraId="12718B3C" w14:textId="77777777" w:rsidTr="00A30865">
        <w:tc>
          <w:tcPr>
            <w:tcW w:w="5955" w:type="dxa"/>
          </w:tcPr>
          <w:p w14:paraId="50FFA10F" w14:textId="77777777" w:rsidR="00A30865" w:rsidRDefault="00A30865" w:rsidP="00A308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Рассмотрено на заседании</w:t>
            </w:r>
          </w:p>
          <w:p w14:paraId="79D29071" w14:textId="77777777" w:rsidR="00A30865" w:rsidRDefault="00A30865" w:rsidP="00A308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ЦМК Общепрофессиональных дисциплин</w:t>
            </w:r>
          </w:p>
          <w:p w14:paraId="1DFC30A5" w14:textId="60CFF5EA" w:rsidR="00A30865" w:rsidRDefault="00A30865" w:rsidP="00A308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EE2EB80" w14:textId="77777777" w:rsidR="00A30865" w:rsidRDefault="00A30865" w:rsidP="00A308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Составлена в соответствии с ФГОС по специальности 31.02.03 Лабораторная диагностика</w:t>
            </w:r>
          </w:p>
        </w:tc>
      </w:tr>
      <w:tr w:rsidR="00A30865" w14:paraId="10F76379" w14:textId="77777777" w:rsidTr="00A30865">
        <w:tc>
          <w:tcPr>
            <w:tcW w:w="5955" w:type="dxa"/>
          </w:tcPr>
          <w:p w14:paraId="28F7287B" w14:textId="77777777" w:rsidR="00A30865" w:rsidRDefault="00A30865" w:rsidP="00A308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Буваев И.Х.______________</w:t>
            </w:r>
          </w:p>
          <w:p w14:paraId="64F856D6" w14:textId="77777777" w:rsidR="004E731E" w:rsidRDefault="00A30865" w:rsidP="00A308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ЦМК</w:t>
            </w:r>
            <w:r w:rsidR="004E7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CD8CC8E" w14:textId="32330981" w:rsidR="00A30865" w:rsidRPr="001C1600" w:rsidRDefault="004E731E" w:rsidP="00A308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__ от 31 августа 2020 г.</w:t>
            </w:r>
          </w:p>
        </w:tc>
        <w:tc>
          <w:tcPr>
            <w:tcW w:w="4536" w:type="dxa"/>
          </w:tcPr>
          <w:p w14:paraId="142C1D35" w14:textId="77777777" w:rsidR="00A30865" w:rsidRDefault="00A30865" w:rsidP="00A308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Воронинская Е.А._____________</w:t>
            </w:r>
          </w:p>
          <w:p w14:paraId="7B6947E0" w14:textId="77777777" w:rsidR="00A30865" w:rsidRDefault="00A30865" w:rsidP="00A308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</w:tr>
    </w:tbl>
    <w:p w14:paraId="29F04B71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092DBA8" w14:textId="77777777" w:rsidR="00A30865" w:rsidRDefault="00A30865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3D331B3" w14:textId="77777777" w:rsidR="003A46B2" w:rsidRDefault="003A46B2" w:rsidP="003A46B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266929" w14:textId="77777777" w:rsidR="003A46B2" w:rsidRDefault="003A46B2" w:rsidP="003A46B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C5055E" w14:textId="77777777" w:rsidR="00A30865" w:rsidRPr="00174128" w:rsidRDefault="00A30865" w:rsidP="00A30865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174128">
        <w:rPr>
          <w:rFonts w:ascii="Times New Roman" w:hAnsi="Times New Roman" w:cs="Times New Roman"/>
          <w:sz w:val="28"/>
          <w:szCs w:val="28"/>
        </w:rPr>
        <w:t xml:space="preserve">Автор: </w:t>
      </w:r>
    </w:p>
    <w:p w14:paraId="086BA5A4" w14:textId="77777777" w:rsidR="00A30865" w:rsidRPr="00174128" w:rsidRDefault="00A30865" w:rsidP="00A30865">
      <w:pPr>
        <w:pStyle w:val="a3"/>
        <w:spacing w:line="36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48738916"/>
      <w:r w:rsidRPr="00174128">
        <w:rPr>
          <w:rFonts w:ascii="Times New Roman" w:hAnsi="Times New Roman" w:cs="Times New Roman"/>
          <w:sz w:val="28"/>
          <w:szCs w:val="28"/>
        </w:rPr>
        <w:t>Посацкова В.И., преподаватель первой квалификационной категории по биологии, медицинской генетике.</w:t>
      </w:r>
    </w:p>
    <w:bookmarkEnd w:id="0"/>
    <w:p w14:paraId="24BE4ACA" w14:textId="77777777" w:rsidR="00A30865" w:rsidRPr="00174128" w:rsidRDefault="00A30865" w:rsidP="00A3086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47E26D" w14:textId="77777777" w:rsidR="00A30865" w:rsidRPr="00174128" w:rsidRDefault="00A30865" w:rsidP="00A30865">
      <w:pPr>
        <w:pStyle w:val="a3"/>
        <w:spacing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74128">
        <w:rPr>
          <w:rFonts w:ascii="Times New Roman" w:hAnsi="Times New Roman" w:cs="Times New Roman"/>
          <w:sz w:val="28"/>
          <w:szCs w:val="28"/>
        </w:rPr>
        <w:t>Рецензенты:</w:t>
      </w:r>
    </w:p>
    <w:p w14:paraId="67C64E88" w14:textId="77777777" w:rsidR="00A30865" w:rsidRDefault="00A30865" w:rsidP="00A3086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Муфтахова З.М., зав.отд. 31.02.03 Лабораторная диагностика </w:t>
      </w:r>
      <w:r w:rsidRPr="00174128">
        <w:rPr>
          <w:rFonts w:ascii="Times New Roman" w:hAnsi="Times New Roman" w:cs="Times New Roman"/>
          <w:sz w:val="28"/>
          <w:szCs w:val="28"/>
        </w:rPr>
        <w:t>ГАПОУ РБ «Уфимский медицинский колледж».</w:t>
      </w:r>
    </w:p>
    <w:p w14:paraId="3DBF9691" w14:textId="77777777" w:rsidR="00A30865" w:rsidRDefault="00A30865" w:rsidP="00A3086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Корнилаева Ю.А.</w:t>
      </w:r>
      <w:r w:rsidRPr="00CF612F">
        <w:rPr>
          <w:rFonts w:ascii="Times New Roman" w:hAnsi="Times New Roman" w:cs="Times New Roman"/>
          <w:sz w:val="28"/>
          <w:szCs w:val="28"/>
        </w:rPr>
        <w:t xml:space="preserve">, к.х.н., </w:t>
      </w:r>
      <w:r>
        <w:rPr>
          <w:rFonts w:ascii="Times New Roman" w:hAnsi="Times New Roman" w:cs="Times New Roman"/>
          <w:sz w:val="28"/>
          <w:szCs w:val="28"/>
        </w:rPr>
        <w:t>методист ГАПОУ РБ «Уфимский медицинский колледж».</w:t>
      </w:r>
    </w:p>
    <w:p w14:paraId="649D0828" w14:textId="77777777" w:rsidR="00393C13" w:rsidRPr="00393C13" w:rsidRDefault="00393C13" w:rsidP="00393C13">
      <w:pPr>
        <w:widowControl w:val="0"/>
        <w:tabs>
          <w:tab w:val="left" w:pos="0"/>
        </w:tabs>
        <w:rPr>
          <w:caps/>
          <w:sz w:val="28"/>
          <w:szCs w:val="28"/>
        </w:rPr>
      </w:pPr>
    </w:p>
    <w:p w14:paraId="774EE48F" w14:textId="77777777" w:rsidR="00126859" w:rsidRDefault="00126859" w:rsidP="00126859">
      <w:pPr>
        <w:widowControl w:val="0"/>
        <w:tabs>
          <w:tab w:val="left" w:pos="0"/>
        </w:tabs>
        <w:rPr>
          <w:i/>
          <w:sz w:val="28"/>
          <w:szCs w:val="28"/>
          <w:vertAlign w:val="superscript"/>
        </w:rPr>
      </w:pPr>
    </w:p>
    <w:p w14:paraId="28A32FB9" w14:textId="77777777" w:rsidR="00126859" w:rsidRDefault="00126859" w:rsidP="00126859">
      <w:pPr>
        <w:widowControl w:val="0"/>
        <w:tabs>
          <w:tab w:val="left" w:pos="0"/>
        </w:tabs>
        <w:rPr>
          <w:i/>
          <w:sz w:val="28"/>
          <w:szCs w:val="28"/>
          <w:vertAlign w:val="superscript"/>
        </w:rPr>
      </w:pPr>
    </w:p>
    <w:p w14:paraId="176A83BB" w14:textId="77777777" w:rsidR="00126859" w:rsidRDefault="00126859" w:rsidP="00126859">
      <w:pPr>
        <w:widowControl w:val="0"/>
        <w:tabs>
          <w:tab w:val="left" w:pos="0"/>
        </w:tabs>
        <w:rPr>
          <w:i/>
          <w:sz w:val="28"/>
          <w:szCs w:val="28"/>
          <w:vertAlign w:val="superscript"/>
        </w:rPr>
      </w:pPr>
    </w:p>
    <w:p w14:paraId="6C4C6743" w14:textId="33B6B590" w:rsidR="004E731E" w:rsidRDefault="004E731E">
      <w:pPr>
        <w:suppressAutoHyphens w:val="0"/>
        <w:spacing w:after="200" w:line="276" w:lineRule="auto"/>
      </w:pPr>
      <w:r>
        <w:br w:type="page"/>
      </w:r>
    </w:p>
    <w:p w14:paraId="670BDFC9" w14:textId="77777777" w:rsidR="004E731E" w:rsidRPr="004E731E" w:rsidRDefault="004E731E" w:rsidP="004E731E"/>
    <w:p w14:paraId="4D951F13" w14:textId="77777777" w:rsidR="004E731E" w:rsidRPr="004E731E" w:rsidRDefault="004E731E" w:rsidP="004E731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sz w:val="28"/>
          <w:szCs w:val="28"/>
        </w:rPr>
      </w:pPr>
      <w:r w:rsidRPr="004E731E">
        <w:rPr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31.02.03. по специальности Лабораторная диагностика.</w:t>
      </w:r>
    </w:p>
    <w:p w14:paraId="6CD5FBCF" w14:textId="77777777" w:rsidR="004E731E" w:rsidRPr="004E731E" w:rsidRDefault="004E731E" w:rsidP="004E731E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284"/>
        <w:jc w:val="both"/>
        <w:outlineLvl w:val="0"/>
        <w:rPr>
          <w:sz w:val="28"/>
          <w:szCs w:val="28"/>
        </w:rPr>
      </w:pPr>
    </w:p>
    <w:p w14:paraId="682A2138" w14:textId="77777777" w:rsidR="004E731E" w:rsidRPr="004E731E" w:rsidRDefault="004E731E" w:rsidP="004E731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sz w:val="28"/>
          <w:szCs w:val="28"/>
        </w:rPr>
      </w:pPr>
      <w:r w:rsidRPr="004E731E">
        <w:rPr>
          <w:sz w:val="28"/>
          <w:szCs w:val="28"/>
        </w:rPr>
        <w:t>Организация – разработчик:  Государственное автономное профессиональное образовательное учреждение Республики Башкортостан «Уфимский медицинский колледж».</w:t>
      </w:r>
    </w:p>
    <w:p w14:paraId="33494646" w14:textId="77777777" w:rsidR="004E731E" w:rsidRPr="004E731E" w:rsidRDefault="004E731E" w:rsidP="004E731E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284"/>
        <w:jc w:val="both"/>
        <w:outlineLvl w:val="0"/>
        <w:rPr>
          <w:sz w:val="28"/>
          <w:szCs w:val="28"/>
        </w:rPr>
      </w:pPr>
    </w:p>
    <w:p w14:paraId="036035D3" w14:textId="1B4340ED" w:rsidR="00126859" w:rsidRDefault="004E731E" w:rsidP="004E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E731E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</w:t>
      </w:r>
      <w:r w:rsidRPr="004E731E">
        <w:rPr>
          <w:sz w:val="28"/>
          <w:szCs w:val="28"/>
        </w:rPr>
        <w:t>Посацкова В.И., преподаватель первой квалификационной категории по биологии, медицинской генетике.</w:t>
      </w:r>
    </w:p>
    <w:p w14:paraId="4A22565F" w14:textId="77777777" w:rsidR="008B3D4C" w:rsidRPr="004E731E" w:rsidRDefault="008B3D4C" w:rsidP="008B3D4C">
      <w:pPr>
        <w:keepNext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sz w:val="28"/>
          <w:szCs w:val="28"/>
        </w:rPr>
      </w:pPr>
      <w:r w:rsidRPr="008B3D4C">
        <w:rPr>
          <w:b/>
          <w:sz w:val="28"/>
          <w:szCs w:val="28"/>
        </w:rPr>
        <w:lastRenderedPageBreak/>
        <w:t xml:space="preserve">                                    </w:t>
      </w:r>
      <w:r w:rsidRPr="004E731E">
        <w:rPr>
          <w:b/>
          <w:sz w:val="28"/>
          <w:szCs w:val="28"/>
        </w:rPr>
        <w:t>СОДЕРЖАНИЕ                                        стр.</w:t>
      </w:r>
    </w:p>
    <w:p w14:paraId="22585D0B" w14:textId="77777777" w:rsidR="008B3D4C" w:rsidRPr="004E731E" w:rsidRDefault="008B3D4C" w:rsidP="008B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8B3D4C" w:rsidRPr="004E731E" w14:paraId="408F88E1" w14:textId="77777777" w:rsidTr="008B3D4C">
        <w:tc>
          <w:tcPr>
            <w:tcW w:w="7668" w:type="dxa"/>
          </w:tcPr>
          <w:p w14:paraId="32F6435E" w14:textId="77777777" w:rsidR="008B3D4C" w:rsidRPr="004E731E" w:rsidRDefault="008B3D4C" w:rsidP="008B3D4C">
            <w:pPr>
              <w:keepNext/>
              <w:tabs>
                <w:tab w:val="num" w:pos="432"/>
              </w:tabs>
              <w:autoSpaceDE w:val="0"/>
              <w:snapToGrid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</w:tcPr>
          <w:p w14:paraId="2C8334DB" w14:textId="77777777" w:rsidR="008B3D4C" w:rsidRPr="004E731E" w:rsidRDefault="008B3D4C" w:rsidP="008B3D4C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B3D4C" w:rsidRPr="004E731E" w14:paraId="075139DF" w14:textId="77777777" w:rsidTr="00AA14EC">
        <w:tc>
          <w:tcPr>
            <w:tcW w:w="7668" w:type="dxa"/>
          </w:tcPr>
          <w:p w14:paraId="5D82F8FA" w14:textId="77777777" w:rsidR="008B3D4C" w:rsidRPr="004E731E" w:rsidRDefault="008B3D4C" w:rsidP="008B3D4C">
            <w:pPr>
              <w:keepNext/>
              <w:numPr>
                <w:ilvl w:val="0"/>
                <w:numId w:val="13"/>
              </w:numPr>
              <w:autoSpaceDE w:val="0"/>
              <w:snapToGrid w:val="0"/>
              <w:jc w:val="both"/>
              <w:outlineLvl w:val="0"/>
              <w:rPr>
                <w:b/>
                <w:caps/>
              </w:rPr>
            </w:pPr>
            <w:r w:rsidRPr="004E731E">
              <w:rPr>
                <w:b/>
                <w:caps/>
              </w:rPr>
              <w:t>ПАСПОРТ РАБОЧЕЙ ПРОГРАММЫ УЧЕБНОЙ ДИСЦИПЛИНЫ</w:t>
            </w:r>
          </w:p>
          <w:p w14:paraId="0496757A" w14:textId="77777777" w:rsidR="008B3D4C" w:rsidRPr="004E731E" w:rsidRDefault="008B3D4C" w:rsidP="008B3D4C">
            <w:pPr>
              <w:rPr>
                <w:b/>
              </w:rPr>
            </w:pPr>
          </w:p>
        </w:tc>
        <w:tc>
          <w:tcPr>
            <w:tcW w:w="1903" w:type="dxa"/>
            <w:vAlign w:val="center"/>
          </w:tcPr>
          <w:p w14:paraId="1B2576F4" w14:textId="084755E4" w:rsidR="008B3D4C" w:rsidRPr="004E731E" w:rsidRDefault="004E731E" w:rsidP="00AA14EC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8B3D4C" w:rsidRPr="004E731E" w14:paraId="1635EB2A" w14:textId="77777777" w:rsidTr="00AA14EC">
        <w:tc>
          <w:tcPr>
            <w:tcW w:w="7668" w:type="dxa"/>
          </w:tcPr>
          <w:p w14:paraId="5225E193" w14:textId="77777777" w:rsidR="008B3D4C" w:rsidRPr="004E731E" w:rsidRDefault="008B3D4C" w:rsidP="008B3D4C">
            <w:pPr>
              <w:keepNext/>
              <w:numPr>
                <w:ilvl w:val="0"/>
                <w:numId w:val="13"/>
              </w:numPr>
              <w:autoSpaceDE w:val="0"/>
              <w:snapToGrid w:val="0"/>
              <w:jc w:val="both"/>
              <w:outlineLvl w:val="0"/>
              <w:rPr>
                <w:b/>
                <w:caps/>
              </w:rPr>
            </w:pPr>
            <w:r w:rsidRPr="004E731E">
              <w:rPr>
                <w:b/>
                <w:caps/>
              </w:rPr>
              <w:t>СТРУКТУРА и содержание УЧЕБНОЙ ДИСЦИПЛИНЫ</w:t>
            </w:r>
          </w:p>
          <w:p w14:paraId="124B9BC6" w14:textId="77777777" w:rsidR="008B3D4C" w:rsidRPr="004E731E" w:rsidRDefault="008B3D4C" w:rsidP="008B3D4C">
            <w:pPr>
              <w:keepNext/>
              <w:tabs>
                <w:tab w:val="num" w:pos="432"/>
              </w:tabs>
              <w:autoSpaceDE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vAlign w:val="center"/>
          </w:tcPr>
          <w:p w14:paraId="79A3A676" w14:textId="5D0FC8DE" w:rsidR="008B3D4C" w:rsidRPr="004E731E" w:rsidRDefault="004E731E" w:rsidP="00AA14EC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8B3D4C" w:rsidRPr="004E731E" w14:paraId="26511734" w14:textId="77777777" w:rsidTr="00AA14EC">
        <w:trPr>
          <w:trHeight w:val="670"/>
        </w:trPr>
        <w:tc>
          <w:tcPr>
            <w:tcW w:w="7668" w:type="dxa"/>
          </w:tcPr>
          <w:p w14:paraId="2D8B6C1F" w14:textId="77777777" w:rsidR="008B3D4C" w:rsidRPr="004E731E" w:rsidRDefault="008B3D4C" w:rsidP="008B3D4C">
            <w:pPr>
              <w:keepNext/>
              <w:numPr>
                <w:ilvl w:val="0"/>
                <w:numId w:val="13"/>
              </w:numPr>
              <w:autoSpaceDE w:val="0"/>
              <w:snapToGrid w:val="0"/>
              <w:jc w:val="both"/>
              <w:outlineLvl w:val="0"/>
              <w:rPr>
                <w:b/>
                <w:caps/>
              </w:rPr>
            </w:pPr>
            <w:r w:rsidRPr="004E731E">
              <w:rPr>
                <w:b/>
                <w:caps/>
              </w:rPr>
              <w:t>условия реализации  учебной дисциплины</w:t>
            </w:r>
          </w:p>
          <w:p w14:paraId="58BFAE23" w14:textId="77777777" w:rsidR="008B3D4C" w:rsidRPr="004E731E" w:rsidRDefault="008B3D4C" w:rsidP="008B3D4C">
            <w:pPr>
              <w:keepNext/>
              <w:tabs>
                <w:tab w:val="left" w:pos="284"/>
                <w:tab w:val="num" w:pos="432"/>
              </w:tabs>
              <w:autoSpaceDE w:val="0"/>
              <w:ind w:left="284" w:firstLine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vAlign w:val="center"/>
          </w:tcPr>
          <w:p w14:paraId="4C885C7D" w14:textId="0C0E4E6D" w:rsidR="008B3D4C" w:rsidRPr="004E731E" w:rsidRDefault="00A66E44" w:rsidP="00AA14E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4E731E">
              <w:rPr>
                <w:b/>
                <w:sz w:val="28"/>
                <w:szCs w:val="28"/>
              </w:rPr>
              <w:t>1</w:t>
            </w:r>
            <w:r w:rsidR="004E731E">
              <w:rPr>
                <w:b/>
                <w:sz w:val="28"/>
                <w:szCs w:val="28"/>
              </w:rPr>
              <w:t>1</w:t>
            </w:r>
          </w:p>
        </w:tc>
      </w:tr>
      <w:tr w:rsidR="008B3D4C" w:rsidRPr="004E731E" w14:paraId="5E0D9310" w14:textId="77777777" w:rsidTr="00AA14EC">
        <w:tc>
          <w:tcPr>
            <w:tcW w:w="7668" w:type="dxa"/>
          </w:tcPr>
          <w:p w14:paraId="0FF40008" w14:textId="77777777" w:rsidR="008B3D4C" w:rsidRPr="004E731E" w:rsidRDefault="008B3D4C" w:rsidP="008B3D4C">
            <w:pPr>
              <w:keepNext/>
              <w:numPr>
                <w:ilvl w:val="0"/>
                <w:numId w:val="13"/>
              </w:numPr>
              <w:autoSpaceDE w:val="0"/>
              <w:snapToGrid w:val="0"/>
              <w:jc w:val="both"/>
              <w:outlineLvl w:val="0"/>
              <w:rPr>
                <w:b/>
                <w:caps/>
              </w:rPr>
            </w:pPr>
            <w:r w:rsidRPr="004E731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1EB1FA17" w14:textId="77777777" w:rsidR="008B3D4C" w:rsidRPr="004E731E" w:rsidRDefault="008B3D4C" w:rsidP="008B3D4C">
            <w:pPr>
              <w:keepNext/>
              <w:tabs>
                <w:tab w:val="num" w:pos="432"/>
              </w:tabs>
              <w:autoSpaceDE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vAlign w:val="center"/>
          </w:tcPr>
          <w:p w14:paraId="2CD40D43" w14:textId="7B89DBAB" w:rsidR="008B3D4C" w:rsidRPr="004E731E" w:rsidRDefault="00A66E44" w:rsidP="00AA14E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4E731E">
              <w:rPr>
                <w:b/>
                <w:sz w:val="28"/>
                <w:szCs w:val="28"/>
              </w:rPr>
              <w:t>1</w:t>
            </w:r>
            <w:r w:rsidR="004E731E">
              <w:rPr>
                <w:b/>
                <w:sz w:val="28"/>
                <w:szCs w:val="28"/>
              </w:rPr>
              <w:t>3</w:t>
            </w:r>
          </w:p>
        </w:tc>
      </w:tr>
    </w:tbl>
    <w:p w14:paraId="49CFB0D7" w14:textId="77777777" w:rsidR="008B3D4C" w:rsidRPr="008B3D4C" w:rsidRDefault="008B3D4C" w:rsidP="008B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FC014C0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46E8F220" w14:textId="77777777" w:rsidR="00126859" w:rsidRPr="00126859" w:rsidRDefault="00126859" w:rsidP="00126859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 w:rsidRPr="00126859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719D906F" w14:textId="77777777" w:rsidR="00126859" w:rsidRPr="00126859" w:rsidRDefault="00126859" w:rsidP="00393C13">
      <w:pPr>
        <w:spacing w:line="360" w:lineRule="auto"/>
        <w:rPr>
          <w:bCs/>
          <w:sz w:val="28"/>
          <w:szCs w:val="28"/>
        </w:rPr>
      </w:pPr>
      <w:r w:rsidRPr="00126859">
        <w:rPr>
          <w:bCs/>
          <w:sz w:val="28"/>
          <w:szCs w:val="28"/>
        </w:rPr>
        <w:t xml:space="preserve">ОП.10 Биология с </w:t>
      </w:r>
      <w:r w:rsidR="0052760D">
        <w:rPr>
          <w:bCs/>
          <w:sz w:val="28"/>
          <w:szCs w:val="28"/>
        </w:rPr>
        <w:t>медицинской генетикой</w:t>
      </w:r>
    </w:p>
    <w:p w14:paraId="44BAF839" w14:textId="77777777" w:rsidR="00126859" w:rsidRPr="00126859" w:rsidRDefault="00126859" w:rsidP="00126859">
      <w:pPr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contextualSpacing/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Область применения программы</w:t>
      </w:r>
    </w:p>
    <w:p w14:paraId="53D16CF6" w14:textId="3FB17C79" w:rsidR="00126859" w:rsidRPr="00CE374C" w:rsidRDefault="00126859" w:rsidP="00CE37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374C">
        <w:rPr>
          <w:rFonts w:ascii="Times New Roman" w:hAnsi="Times New Roman" w:cs="Times New Roman"/>
          <w:sz w:val="28"/>
          <w:szCs w:val="28"/>
        </w:rPr>
        <w:t>Рабочая программа учебной дисц</w:t>
      </w:r>
      <w:r w:rsidR="00CE374C">
        <w:rPr>
          <w:rFonts w:ascii="Times New Roman" w:hAnsi="Times New Roman" w:cs="Times New Roman"/>
          <w:sz w:val="28"/>
          <w:szCs w:val="28"/>
        </w:rPr>
        <w:t>иплины ОП.10 Биология с  медицинской генетикой</w:t>
      </w:r>
      <w:r w:rsidRPr="00CE374C">
        <w:rPr>
          <w:rFonts w:ascii="Times New Roman" w:hAnsi="Times New Roman" w:cs="Times New Roman"/>
          <w:sz w:val="28"/>
          <w:szCs w:val="28"/>
        </w:rPr>
        <w:t xml:space="preserve"> является частью </w:t>
      </w:r>
      <w:r w:rsidR="00CE374C" w:rsidRPr="00CE374C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  <w:r w:rsidR="00CE374C">
        <w:rPr>
          <w:rFonts w:ascii="Times New Roman" w:hAnsi="Times New Roman" w:cs="Times New Roman"/>
          <w:sz w:val="28"/>
          <w:szCs w:val="28"/>
        </w:rPr>
        <w:t xml:space="preserve"> </w:t>
      </w:r>
      <w:r w:rsidR="001A6998" w:rsidRPr="00CE374C">
        <w:rPr>
          <w:rFonts w:ascii="Times New Roman" w:hAnsi="Times New Roman" w:cs="Times New Roman"/>
          <w:sz w:val="28"/>
          <w:szCs w:val="28"/>
        </w:rPr>
        <w:t>по специальности</w:t>
      </w:r>
      <w:r w:rsidR="003A46B2" w:rsidRPr="00CE374C">
        <w:rPr>
          <w:rFonts w:ascii="Times New Roman" w:hAnsi="Times New Roman" w:cs="Times New Roman"/>
          <w:sz w:val="28"/>
          <w:szCs w:val="28"/>
        </w:rPr>
        <w:t xml:space="preserve"> 31.02.03</w:t>
      </w:r>
      <w:r w:rsidR="001A6998" w:rsidRPr="00CE374C">
        <w:rPr>
          <w:rFonts w:ascii="Times New Roman" w:hAnsi="Times New Roman" w:cs="Times New Roman"/>
          <w:sz w:val="28"/>
          <w:szCs w:val="28"/>
        </w:rPr>
        <w:t xml:space="preserve"> «Лабораторная диагностика»</w:t>
      </w:r>
      <w:r w:rsidR="00243178">
        <w:rPr>
          <w:rFonts w:ascii="Times New Roman" w:hAnsi="Times New Roman" w:cs="Times New Roman"/>
          <w:sz w:val="28"/>
          <w:szCs w:val="28"/>
        </w:rPr>
        <w:t xml:space="preserve"> для</w:t>
      </w:r>
      <w:r w:rsidR="00D04AC1">
        <w:rPr>
          <w:rFonts w:ascii="Times New Roman" w:hAnsi="Times New Roman" w:cs="Times New Roman"/>
          <w:sz w:val="28"/>
          <w:szCs w:val="28"/>
        </w:rPr>
        <w:t xml:space="preserve"> </w:t>
      </w:r>
      <w:r w:rsidR="00243178">
        <w:rPr>
          <w:rFonts w:ascii="Times New Roman" w:hAnsi="Times New Roman" w:cs="Times New Roman"/>
          <w:sz w:val="28"/>
          <w:szCs w:val="28"/>
        </w:rPr>
        <w:t>лиц с ограниченными возможностями по слуху.</w:t>
      </w:r>
    </w:p>
    <w:p w14:paraId="244DF36F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</w:rPr>
      </w:pPr>
    </w:p>
    <w:p w14:paraId="5D80A989" w14:textId="77777777" w:rsidR="00126859" w:rsidRPr="0052760D" w:rsidRDefault="00126859" w:rsidP="00B215F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5FC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</w:t>
      </w:r>
      <w:r w:rsidR="00B215FC" w:rsidRPr="0052760D">
        <w:rPr>
          <w:rFonts w:ascii="Times New Roman" w:hAnsi="Times New Roman" w:cs="Times New Roman"/>
          <w:b/>
          <w:sz w:val="28"/>
          <w:szCs w:val="28"/>
        </w:rPr>
        <w:t>программы подготовки специалистов среднего звена.</w:t>
      </w:r>
    </w:p>
    <w:p w14:paraId="2BF4E029" w14:textId="77777777" w:rsidR="00126859" w:rsidRPr="00126859" w:rsidRDefault="0052760D" w:rsidP="00126859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ОП.10. </w:t>
      </w:r>
      <w:r w:rsidR="00126859" w:rsidRPr="00126859">
        <w:rPr>
          <w:sz w:val="28"/>
          <w:szCs w:val="28"/>
        </w:rPr>
        <w:t xml:space="preserve"> </w:t>
      </w:r>
      <w:r w:rsidR="00CE374C">
        <w:rPr>
          <w:sz w:val="28"/>
          <w:szCs w:val="28"/>
        </w:rPr>
        <w:t>учебный цикл</w:t>
      </w:r>
    </w:p>
    <w:p w14:paraId="6C48543E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DD4B613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5459D1F0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4D7D8A1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>В результате освоения дисциплины обучающийся должен уметь:</w:t>
      </w:r>
    </w:p>
    <w:p w14:paraId="379E564E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на примерах специфику живых систем на молекулярном и организменном уровнях;</w:t>
      </w:r>
    </w:p>
    <w:p w14:paraId="5061C28E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объяснить взаимосвязь регуляторных систем и регуляции целостного организма;</w:t>
      </w:r>
    </w:p>
    <w:p w14:paraId="5171A1B8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основные периоды эволюции живых организмов на Земле;</w:t>
      </w:r>
    </w:p>
    <w:p w14:paraId="0F55EB69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объяснить динамику генетического у человека;</w:t>
      </w:r>
    </w:p>
    <w:p w14:paraId="6E34CD45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истории открытия законов наследования;</w:t>
      </w:r>
    </w:p>
    <w:p w14:paraId="7AB3BDC2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наследственные заболевания.</w:t>
      </w:r>
    </w:p>
    <w:p w14:paraId="5C83B8AE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450D921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>В результате освоения дисциплины обучающийся должен знать:</w:t>
      </w:r>
    </w:p>
    <w:p w14:paraId="6CA6B2BC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 исторических аспектах биологии;</w:t>
      </w:r>
    </w:p>
    <w:p w14:paraId="5223B7C7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 основных положениях современной теории клеточного строения организмов;</w:t>
      </w:r>
    </w:p>
    <w:p w14:paraId="3F4E3345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 периодах гаметогенеза;</w:t>
      </w:r>
    </w:p>
    <w:p w14:paraId="3611C013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основные виды изменчивости;</w:t>
      </w:r>
    </w:p>
    <w:p w14:paraId="620262DB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 типах наследования менделирующих признаков;</w:t>
      </w:r>
    </w:p>
    <w:p w14:paraId="1097501E" w14:textId="77777777" w:rsidR="00126859" w:rsidRP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 причинах хромосомных, генных и Х-сцепленных болезней;</w:t>
      </w:r>
    </w:p>
    <w:p w14:paraId="17E9393C" w14:textId="77777777" w:rsidR="00126859" w:rsidRDefault="00393C13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-о методах диагностики наследственных болезней.</w:t>
      </w:r>
    </w:p>
    <w:p w14:paraId="210BF18A" w14:textId="77777777" w:rsidR="00080129" w:rsidRPr="00275E3F" w:rsidRDefault="00080129" w:rsidP="000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275E3F">
        <w:rPr>
          <w:sz w:val="28"/>
          <w:szCs w:val="28"/>
        </w:rPr>
        <w:t>В результате освоения дисциплины должны формироваться следующие компетенции:</w:t>
      </w:r>
    </w:p>
    <w:p w14:paraId="623E03D0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02523C0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BD9206B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43BD6E08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553303DE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2128491F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9. Ориентироваться в условиях смены технологий в профессиональной деятельности.</w:t>
      </w:r>
    </w:p>
    <w:p w14:paraId="2189EC33" w14:textId="77777777" w:rsidR="00080129" w:rsidRPr="00275E3F" w:rsidRDefault="00080129" w:rsidP="000801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29D32531" w14:textId="77777777" w:rsidR="00080129" w:rsidRPr="00126859" w:rsidRDefault="0008012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9457E53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A0C1397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2C584EBD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 xml:space="preserve">максимальной </w:t>
      </w:r>
      <w:r w:rsidR="00393C13">
        <w:rPr>
          <w:sz w:val="28"/>
          <w:szCs w:val="28"/>
        </w:rPr>
        <w:t xml:space="preserve">учебной нагрузки обучающегося </w:t>
      </w:r>
      <w:r w:rsidRPr="00126859">
        <w:rPr>
          <w:sz w:val="28"/>
          <w:szCs w:val="28"/>
        </w:rPr>
        <w:t xml:space="preserve"> </w:t>
      </w:r>
      <w:r w:rsidR="00CE374C">
        <w:rPr>
          <w:sz w:val="28"/>
          <w:szCs w:val="28"/>
        </w:rPr>
        <w:t>66</w:t>
      </w:r>
      <w:r w:rsidR="00CE374C" w:rsidRPr="00CE374C">
        <w:rPr>
          <w:i/>
          <w:sz w:val="28"/>
          <w:szCs w:val="28"/>
        </w:rPr>
        <w:t>в</w:t>
      </w:r>
      <w:r w:rsidR="008B3D4C">
        <w:rPr>
          <w:sz w:val="28"/>
          <w:szCs w:val="28"/>
        </w:rPr>
        <w:t xml:space="preserve"> </w:t>
      </w:r>
      <w:r w:rsidRPr="00126859">
        <w:rPr>
          <w:sz w:val="28"/>
          <w:szCs w:val="28"/>
        </w:rPr>
        <w:t>часов, в том числе:</w:t>
      </w:r>
    </w:p>
    <w:p w14:paraId="52D17C0E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 xml:space="preserve">обязательной аудиторной </w:t>
      </w:r>
      <w:r w:rsidR="00393C13">
        <w:rPr>
          <w:sz w:val="28"/>
          <w:szCs w:val="28"/>
        </w:rPr>
        <w:t xml:space="preserve">учебной нагрузки обучающегося </w:t>
      </w:r>
      <w:r w:rsidRPr="00126859">
        <w:rPr>
          <w:sz w:val="28"/>
          <w:szCs w:val="28"/>
        </w:rPr>
        <w:t xml:space="preserve"> </w:t>
      </w:r>
      <w:r w:rsidR="00814AC1">
        <w:rPr>
          <w:sz w:val="28"/>
          <w:szCs w:val="28"/>
        </w:rPr>
        <w:t>44</w:t>
      </w:r>
      <w:r w:rsidR="00CE374C" w:rsidRPr="00CE374C">
        <w:rPr>
          <w:i/>
          <w:sz w:val="28"/>
          <w:szCs w:val="28"/>
        </w:rPr>
        <w:t>в</w:t>
      </w:r>
      <w:r w:rsidR="008B3D4C">
        <w:rPr>
          <w:sz w:val="28"/>
          <w:szCs w:val="28"/>
        </w:rPr>
        <w:t xml:space="preserve"> </w:t>
      </w:r>
      <w:r w:rsidRPr="00126859">
        <w:rPr>
          <w:sz w:val="28"/>
          <w:szCs w:val="28"/>
        </w:rPr>
        <w:t>часов;</w:t>
      </w:r>
    </w:p>
    <w:p w14:paraId="4991054B" w14:textId="77777777" w:rsidR="00126859" w:rsidRP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>самост</w:t>
      </w:r>
      <w:r w:rsidR="00393C13">
        <w:rPr>
          <w:sz w:val="28"/>
          <w:szCs w:val="28"/>
        </w:rPr>
        <w:t xml:space="preserve">оятельной работы обучающегося </w:t>
      </w:r>
      <w:r w:rsidRPr="00126859">
        <w:rPr>
          <w:sz w:val="28"/>
          <w:szCs w:val="28"/>
        </w:rPr>
        <w:t xml:space="preserve"> </w:t>
      </w:r>
      <w:r w:rsidR="00CE374C">
        <w:rPr>
          <w:sz w:val="28"/>
          <w:szCs w:val="28"/>
        </w:rPr>
        <w:t>22</w:t>
      </w:r>
      <w:r w:rsidR="00CE374C" w:rsidRPr="00CE374C">
        <w:rPr>
          <w:i/>
          <w:sz w:val="28"/>
          <w:szCs w:val="28"/>
        </w:rPr>
        <w:t>в</w:t>
      </w:r>
      <w:r w:rsidR="008B3D4C">
        <w:rPr>
          <w:sz w:val="28"/>
          <w:szCs w:val="28"/>
        </w:rPr>
        <w:t xml:space="preserve"> </w:t>
      </w:r>
      <w:r w:rsidRPr="00126859">
        <w:rPr>
          <w:sz w:val="28"/>
          <w:szCs w:val="28"/>
        </w:rPr>
        <w:t>часов.</w:t>
      </w:r>
    </w:p>
    <w:p w14:paraId="5B84F0C7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615D6AA" w14:textId="77777777" w:rsidR="00CE374C" w:rsidRDefault="00CE374C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ED8FF76" w14:textId="77777777" w:rsidR="003A46B2" w:rsidRPr="00126859" w:rsidRDefault="003A46B2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5CD4B8D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FD83976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14:paraId="55214A85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934A475" w14:textId="77777777" w:rsidR="00126859" w:rsidRDefault="00126859" w:rsidP="00126859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73961C07" w14:textId="77777777" w:rsidR="00126859" w:rsidRDefault="00126859" w:rsidP="00126859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6"/>
        <w:gridCol w:w="1839"/>
      </w:tblGrid>
      <w:tr w:rsidR="008B3D4C" w:rsidRPr="008B3D4C" w14:paraId="429914F6" w14:textId="77777777" w:rsidTr="008B3D4C">
        <w:trPr>
          <w:trHeight w:val="442"/>
        </w:trPr>
        <w:tc>
          <w:tcPr>
            <w:tcW w:w="8046" w:type="dxa"/>
          </w:tcPr>
          <w:p w14:paraId="60BE3EBD" w14:textId="77777777" w:rsidR="008B3D4C" w:rsidRPr="008B3D4C" w:rsidRDefault="008B3D4C" w:rsidP="008B3D4C">
            <w:pPr>
              <w:jc w:val="center"/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</w:tcPr>
          <w:p w14:paraId="7D79BEC9" w14:textId="77777777" w:rsidR="008B3D4C" w:rsidRPr="008B3D4C" w:rsidRDefault="008B3D4C" w:rsidP="008B3D4C">
            <w:pPr>
              <w:jc w:val="center"/>
              <w:rPr>
                <w:b/>
                <w:i/>
                <w:sz w:val="28"/>
                <w:szCs w:val="28"/>
              </w:rPr>
            </w:pPr>
            <w:r w:rsidRPr="008B3D4C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8B3D4C" w:rsidRPr="008B3D4C" w14:paraId="3317557F" w14:textId="77777777" w:rsidTr="008B3D4C">
        <w:tc>
          <w:tcPr>
            <w:tcW w:w="8046" w:type="dxa"/>
          </w:tcPr>
          <w:p w14:paraId="05C60999" w14:textId="77777777" w:rsidR="008B3D4C" w:rsidRPr="008B3D4C" w:rsidRDefault="008B3D4C" w:rsidP="008B3D4C">
            <w:pPr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43" w:type="dxa"/>
          </w:tcPr>
          <w:p w14:paraId="196AD919" w14:textId="77777777" w:rsidR="008B3D4C" w:rsidRPr="003C04E0" w:rsidRDefault="00CE374C" w:rsidP="008B3D4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66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19D89F1C" w14:textId="77777777" w:rsidTr="008B3D4C">
        <w:tc>
          <w:tcPr>
            <w:tcW w:w="8046" w:type="dxa"/>
          </w:tcPr>
          <w:p w14:paraId="2137B292" w14:textId="77777777" w:rsidR="008B3D4C" w:rsidRPr="008B3D4C" w:rsidRDefault="008B3D4C" w:rsidP="008B3D4C">
            <w:pPr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Обязательная аудитория учебная нагрузка (всего)</w:t>
            </w:r>
          </w:p>
        </w:tc>
        <w:tc>
          <w:tcPr>
            <w:tcW w:w="1843" w:type="dxa"/>
          </w:tcPr>
          <w:p w14:paraId="70CA3ED0" w14:textId="77777777" w:rsidR="008B3D4C" w:rsidRPr="003C04E0" w:rsidRDefault="00814AC1" w:rsidP="008B3D4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44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7E28A5B8" w14:textId="77777777" w:rsidTr="008B3D4C">
        <w:tc>
          <w:tcPr>
            <w:tcW w:w="8046" w:type="dxa"/>
          </w:tcPr>
          <w:p w14:paraId="265CBE3B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843" w:type="dxa"/>
          </w:tcPr>
          <w:p w14:paraId="4EFA94BB" w14:textId="77777777" w:rsidR="008B3D4C" w:rsidRPr="003C04E0" w:rsidRDefault="008B3D4C" w:rsidP="008B3D4C">
            <w:pPr>
              <w:rPr>
                <w:i/>
                <w:sz w:val="28"/>
                <w:szCs w:val="28"/>
              </w:rPr>
            </w:pPr>
          </w:p>
        </w:tc>
      </w:tr>
      <w:tr w:rsidR="008B3D4C" w:rsidRPr="008B3D4C" w14:paraId="117F6CD0" w14:textId="77777777" w:rsidTr="008B3D4C">
        <w:trPr>
          <w:trHeight w:val="545"/>
        </w:trPr>
        <w:tc>
          <w:tcPr>
            <w:tcW w:w="8046" w:type="dxa"/>
          </w:tcPr>
          <w:p w14:paraId="786A713C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 xml:space="preserve">  практические занятия</w:t>
            </w:r>
          </w:p>
          <w:p w14:paraId="2687127E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 xml:space="preserve">  контрольные работы </w:t>
            </w:r>
          </w:p>
        </w:tc>
        <w:tc>
          <w:tcPr>
            <w:tcW w:w="1843" w:type="dxa"/>
          </w:tcPr>
          <w:p w14:paraId="26DD43D1" w14:textId="77777777" w:rsidR="008B3D4C" w:rsidRPr="003C04E0" w:rsidRDefault="008B3D4C" w:rsidP="008B3D4C">
            <w:pPr>
              <w:jc w:val="center"/>
              <w:rPr>
                <w:i/>
                <w:sz w:val="28"/>
                <w:szCs w:val="28"/>
              </w:rPr>
            </w:pPr>
            <w:r w:rsidRPr="003C04E0">
              <w:rPr>
                <w:i/>
                <w:sz w:val="28"/>
                <w:szCs w:val="28"/>
              </w:rPr>
              <w:t>24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7D081E04" w14:textId="77777777" w:rsidTr="008B3D4C">
        <w:tc>
          <w:tcPr>
            <w:tcW w:w="8046" w:type="dxa"/>
          </w:tcPr>
          <w:p w14:paraId="607E30C4" w14:textId="77777777" w:rsidR="008B3D4C" w:rsidRPr="008B3D4C" w:rsidRDefault="008B3D4C" w:rsidP="008B3D4C">
            <w:pPr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</w:tcPr>
          <w:p w14:paraId="6421BACC" w14:textId="77777777" w:rsidR="008B3D4C" w:rsidRPr="003C04E0" w:rsidRDefault="00CE374C" w:rsidP="008B3D4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22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3C9FDFDF" w14:textId="77777777" w:rsidTr="008B3D4C">
        <w:tc>
          <w:tcPr>
            <w:tcW w:w="8046" w:type="dxa"/>
          </w:tcPr>
          <w:p w14:paraId="3B746D99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</w:tcPr>
          <w:p w14:paraId="7C9D6104" w14:textId="77777777" w:rsidR="008B3D4C" w:rsidRPr="003C04E0" w:rsidRDefault="008B3D4C" w:rsidP="008B3D4C">
            <w:pPr>
              <w:rPr>
                <w:i/>
                <w:sz w:val="28"/>
                <w:szCs w:val="28"/>
              </w:rPr>
            </w:pPr>
          </w:p>
        </w:tc>
      </w:tr>
      <w:tr w:rsidR="008B3D4C" w:rsidRPr="008B3D4C" w14:paraId="23AF099B" w14:textId="77777777" w:rsidTr="008B3D4C">
        <w:tc>
          <w:tcPr>
            <w:tcW w:w="8046" w:type="dxa"/>
          </w:tcPr>
          <w:p w14:paraId="5C5C4CF2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подготовка сообщений</w:t>
            </w:r>
          </w:p>
        </w:tc>
        <w:tc>
          <w:tcPr>
            <w:tcW w:w="1843" w:type="dxa"/>
          </w:tcPr>
          <w:p w14:paraId="5C00BF12" w14:textId="77777777" w:rsidR="008B3D4C" w:rsidRPr="005E7A8B" w:rsidRDefault="008B3D4C" w:rsidP="008B3D4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8B3D4C" w:rsidRPr="008B3D4C" w14:paraId="0EE45777" w14:textId="77777777" w:rsidTr="008B3D4C">
        <w:tc>
          <w:tcPr>
            <w:tcW w:w="8046" w:type="dxa"/>
          </w:tcPr>
          <w:p w14:paraId="0D1040A6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подготовка рефератов</w:t>
            </w:r>
          </w:p>
        </w:tc>
        <w:tc>
          <w:tcPr>
            <w:tcW w:w="1843" w:type="dxa"/>
          </w:tcPr>
          <w:p w14:paraId="438CE2C4" w14:textId="77777777" w:rsidR="008B3D4C" w:rsidRPr="00B215FC" w:rsidRDefault="005E7A8B" w:rsidP="000A2AEB">
            <w:pPr>
              <w:jc w:val="center"/>
              <w:rPr>
                <w:i/>
                <w:sz w:val="28"/>
                <w:szCs w:val="28"/>
              </w:rPr>
            </w:pPr>
            <w:r w:rsidRPr="00B215FC">
              <w:rPr>
                <w:i/>
                <w:sz w:val="28"/>
                <w:szCs w:val="28"/>
              </w:rPr>
              <w:t>16</w:t>
            </w:r>
          </w:p>
        </w:tc>
      </w:tr>
      <w:tr w:rsidR="008B3D4C" w:rsidRPr="008B3D4C" w14:paraId="3A2AEEC7" w14:textId="77777777" w:rsidTr="008B3D4C">
        <w:tc>
          <w:tcPr>
            <w:tcW w:w="8046" w:type="dxa"/>
          </w:tcPr>
          <w:p w14:paraId="68FC3709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подготовка сравнительных таблиц</w:t>
            </w:r>
          </w:p>
        </w:tc>
        <w:tc>
          <w:tcPr>
            <w:tcW w:w="1843" w:type="dxa"/>
          </w:tcPr>
          <w:p w14:paraId="2ED84710" w14:textId="77777777" w:rsidR="008B3D4C" w:rsidRPr="00B215FC" w:rsidRDefault="005E7A8B" w:rsidP="008B3D4C">
            <w:pPr>
              <w:jc w:val="center"/>
              <w:rPr>
                <w:i/>
                <w:sz w:val="28"/>
                <w:szCs w:val="28"/>
              </w:rPr>
            </w:pPr>
            <w:r w:rsidRPr="00B215FC">
              <w:rPr>
                <w:i/>
                <w:sz w:val="28"/>
                <w:szCs w:val="28"/>
              </w:rPr>
              <w:t>2</w:t>
            </w:r>
          </w:p>
        </w:tc>
      </w:tr>
      <w:tr w:rsidR="008B3D4C" w:rsidRPr="008B3D4C" w14:paraId="6A175D6E" w14:textId="77777777" w:rsidTr="008B3D4C">
        <w:tc>
          <w:tcPr>
            <w:tcW w:w="8046" w:type="dxa"/>
          </w:tcPr>
          <w:p w14:paraId="1C172A74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моделирование ситуационных задач</w:t>
            </w:r>
          </w:p>
        </w:tc>
        <w:tc>
          <w:tcPr>
            <w:tcW w:w="1843" w:type="dxa"/>
          </w:tcPr>
          <w:p w14:paraId="3FC455AB" w14:textId="77777777" w:rsidR="008B3D4C" w:rsidRPr="00B215FC" w:rsidRDefault="005E7A8B" w:rsidP="008B3D4C">
            <w:pPr>
              <w:jc w:val="center"/>
              <w:rPr>
                <w:i/>
                <w:sz w:val="28"/>
                <w:szCs w:val="28"/>
              </w:rPr>
            </w:pPr>
            <w:r w:rsidRPr="00B215FC">
              <w:rPr>
                <w:i/>
                <w:sz w:val="28"/>
                <w:szCs w:val="28"/>
              </w:rPr>
              <w:t>4</w:t>
            </w:r>
          </w:p>
        </w:tc>
      </w:tr>
      <w:tr w:rsidR="008B3D4C" w:rsidRPr="008B3D4C" w14:paraId="42F03C6A" w14:textId="77777777" w:rsidTr="008B3D4C">
        <w:tc>
          <w:tcPr>
            <w:tcW w:w="9889" w:type="dxa"/>
            <w:gridSpan w:val="2"/>
            <w:shd w:val="clear" w:color="auto" w:fill="FFFFFF"/>
          </w:tcPr>
          <w:p w14:paraId="1D683CC6" w14:textId="77777777" w:rsidR="008B3D4C" w:rsidRPr="000A2AEB" w:rsidRDefault="00D468F4" w:rsidP="008B3D4C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Промежуточная </w:t>
            </w:r>
            <w:r w:rsidR="008B3D4C" w:rsidRPr="008B3D4C">
              <w:rPr>
                <w:i/>
                <w:sz w:val="28"/>
                <w:szCs w:val="28"/>
              </w:rPr>
              <w:t xml:space="preserve"> аттестация в форме </w:t>
            </w:r>
            <w:r w:rsidR="00CE374C">
              <w:rPr>
                <w:i/>
                <w:sz w:val="28"/>
                <w:szCs w:val="28"/>
              </w:rPr>
              <w:t>диф</w:t>
            </w:r>
            <w:r w:rsidR="00155439">
              <w:rPr>
                <w:i/>
                <w:sz w:val="28"/>
                <w:szCs w:val="28"/>
              </w:rPr>
              <w:t xml:space="preserve">ференцированного </w:t>
            </w:r>
            <w:r w:rsidR="000A2AEB">
              <w:rPr>
                <w:i/>
                <w:color w:val="000000" w:themeColor="text1"/>
                <w:sz w:val="28"/>
                <w:szCs w:val="28"/>
              </w:rPr>
              <w:t xml:space="preserve">зачета </w:t>
            </w:r>
          </w:p>
        </w:tc>
      </w:tr>
    </w:tbl>
    <w:p w14:paraId="154A8919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677A4EB5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5A2A72A8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297D8F5E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0F1D80C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FA2876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092CA5C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A69DE98" w14:textId="77777777" w:rsidR="00126859" w:rsidRDefault="00126859" w:rsidP="00126859">
      <w:pPr>
        <w:suppressAutoHyphens w:val="0"/>
        <w:sectPr w:rsidR="00126859" w:rsidSect="0082417C">
          <w:footerReference w:type="default" r:id="rId8"/>
          <w:footnotePr>
            <w:pos w:val="beneathText"/>
          </w:footnotePr>
          <w:pgSz w:w="11905" w:h="16837"/>
          <w:pgMar w:top="1134" w:right="565" w:bottom="1134" w:left="1701" w:header="720" w:footer="708" w:gutter="0"/>
          <w:cols w:space="720"/>
        </w:sectPr>
      </w:pPr>
    </w:p>
    <w:p w14:paraId="7A8D6FBE" w14:textId="77777777" w:rsidR="00393C13" w:rsidRPr="00DE3FAD" w:rsidRDefault="00393C13" w:rsidP="00393C13">
      <w:pPr>
        <w:jc w:val="center"/>
        <w:rPr>
          <w:b/>
        </w:rPr>
      </w:pPr>
      <w:r w:rsidRPr="00393C13">
        <w:rPr>
          <w:b/>
        </w:rPr>
        <w:lastRenderedPageBreak/>
        <w:t xml:space="preserve">2.2. Тематический план и содержание учебной дисциплины ОП.10 </w:t>
      </w:r>
      <w:r w:rsidR="005552BC">
        <w:rPr>
          <w:b/>
          <w:bCs/>
        </w:rPr>
        <w:t>Биология с  медицинской генетикой</w:t>
      </w:r>
      <w:r w:rsidR="00DE3FAD" w:rsidRPr="00DE3FAD">
        <w:rPr>
          <w:b/>
          <w:bCs/>
        </w:rPr>
        <w:t xml:space="preserve"> (</w:t>
      </w:r>
      <w:r w:rsidR="00DE3FAD">
        <w:rPr>
          <w:b/>
          <w:bCs/>
        </w:rPr>
        <w:t>вариантив</w:t>
      </w:r>
      <w:r w:rsidR="00DE3FAD" w:rsidRPr="00DE3FAD">
        <w:rPr>
          <w:b/>
          <w:bCs/>
        </w:rPr>
        <w:t>)</w:t>
      </w:r>
    </w:p>
    <w:tbl>
      <w:tblPr>
        <w:tblW w:w="1579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261"/>
        <w:gridCol w:w="525"/>
        <w:gridCol w:w="42"/>
        <w:gridCol w:w="8789"/>
        <w:gridCol w:w="1551"/>
        <w:gridCol w:w="1628"/>
      </w:tblGrid>
      <w:tr w:rsidR="00393C13" w:rsidRPr="00393C13" w14:paraId="63CA93F3" w14:textId="77777777" w:rsidTr="00393C13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04B5E6" w14:textId="77777777" w:rsidR="00393C13" w:rsidRPr="00393C13" w:rsidRDefault="00393C13" w:rsidP="00393C13">
            <w:pPr>
              <w:snapToGrid w:val="0"/>
              <w:jc w:val="center"/>
              <w:rPr>
                <w:rFonts w:eastAsia="Calibri"/>
                <w:b/>
              </w:rPr>
            </w:pPr>
            <w:r w:rsidRPr="00393C13">
              <w:rPr>
                <w:rFonts w:eastAsia="Calibri"/>
                <w:b/>
              </w:rPr>
              <w:t>Наименование разделов и тем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C3055C" w14:textId="77777777" w:rsidR="00393C13" w:rsidRPr="00393C13" w:rsidRDefault="00393C13" w:rsidP="00393C13">
            <w:pPr>
              <w:snapToGrid w:val="0"/>
              <w:jc w:val="center"/>
              <w:rPr>
                <w:rFonts w:eastAsia="Calibri"/>
                <w:b/>
              </w:rPr>
            </w:pPr>
            <w:r w:rsidRPr="00393C13">
              <w:rPr>
                <w:rFonts w:eastAsia="Calibri"/>
                <w:b/>
              </w:rPr>
              <w:t xml:space="preserve">Содержание учебного материала, практические работы, </w:t>
            </w:r>
          </w:p>
          <w:p w14:paraId="5EB154DD" w14:textId="77777777" w:rsidR="00393C13" w:rsidRPr="00393C13" w:rsidRDefault="00393C13" w:rsidP="00393C13">
            <w:pPr>
              <w:snapToGrid w:val="0"/>
              <w:jc w:val="center"/>
              <w:rPr>
                <w:rFonts w:eastAsia="Calibri"/>
                <w:b/>
              </w:rPr>
            </w:pPr>
            <w:r w:rsidRPr="00393C13">
              <w:rPr>
                <w:rFonts w:eastAsia="Calibri"/>
                <w:b/>
              </w:rPr>
              <w:t>самостоятельная работа обучающихся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119633" w14:textId="77777777" w:rsidR="00393C13" w:rsidRPr="00393C13" w:rsidRDefault="00393C13" w:rsidP="00393C13">
            <w:pPr>
              <w:snapToGrid w:val="0"/>
              <w:jc w:val="center"/>
              <w:rPr>
                <w:rFonts w:eastAsia="Calibri"/>
                <w:b/>
              </w:rPr>
            </w:pPr>
            <w:r w:rsidRPr="00393C13">
              <w:rPr>
                <w:rFonts w:eastAsia="Calibri"/>
                <w:b/>
              </w:rPr>
              <w:t>Объем часов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BFC4B" w14:textId="77777777" w:rsidR="00393C13" w:rsidRPr="00393C13" w:rsidRDefault="00393C13" w:rsidP="00393C13">
            <w:pPr>
              <w:snapToGrid w:val="0"/>
              <w:jc w:val="center"/>
              <w:rPr>
                <w:rFonts w:eastAsia="Calibri"/>
                <w:b/>
              </w:rPr>
            </w:pPr>
            <w:r w:rsidRPr="00393C13">
              <w:rPr>
                <w:rFonts w:eastAsia="Calibri"/>
                <w:b/>
              </w:rPr>
              <w:t>Уровень усвоения</w:t>
            </w:r>
          </w:p>
        </w:tc>
      </w:tr>
      <w:tr w:rsidR="00393C13" w:rsidRPr="00393C13" w14:paraId="4C42B750" w14:textId="77777777" w:rsidTr="00393C13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AAEC9" w14:textId="77777777" w:rsidR="00393C13" w:rsidRPr="00393C13" w:rsidRDefault="00393C13" w:rsidP="00393C13">
            <w:pPr>
              <w:snapToGrid w:val="0"/>
              <w:jc w:val="center"/>
            </w:pPr>
            <w:r w:rsidRPr="00393C13">
              <w:t>1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0493B" w14:textId="77777777" w:rsidR="00393C13" w:rsidRPr="00393C13" w:rsidRDefault="00393C13" w:rsidP="00393C13">
            <w:pPr>
              <w:snapToGrid w:val="0"/>
              <w:jc w:val="center"/>
            </w:pPr>
            <w:r w:rsidRPr="00393C13"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765225" w14:textId="77777777" w:rsidR="00393C13" w:rsidRPr="00393C13" w:rsidRDefault="00393C13" w:rsidP="00393C13">
            <w:pPr>
              <w:snapToGrid w:val="0"/>
              <w:jc w:val="center"/>
            </w:pPr>
            <w:r w:rsidRPr="00393C13">
              <w:t>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A3CFE" w14:textId="77777777" w:rsidR="00393C13" w:rsidRPr="00393C13" w:rsidRDefault="00393C13" w:rsidP="00393C13">
            <w:pPr>
              <w:snapToGrid w:val="0"/>
              <w:jc w:val="center"/>
            </w:pPr>
            <w:r w:rsidRPr="00393C13">
              <w:t>4</w:t>
            </w:r>
          </w:p>
        </w:tc>
      </w:tr>
      <w:tr w:rsidR="00393C13" w:rsidRPr="00393C13" w14:paraId="3CAB638D" w14:textId="77777777" w:rsidTr="005D60A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7F4624" w14:textId="77777777" w:rsidR="00C614E3" w:rsidRDefault="00393C13" w:rsidP="00C614E3">
            <w:pPr>
              <w:snapToGrid w:val="0"/>
              <w:jc w:val="center"/>
              <w:rPr>
                <w:b/>
                <w:bCs/>
              </w:rPr>
            </w:pPr>
            <w:r w:rsidRPr="00393C13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="00C614E3" w:rsidRPr="00393C13">
              <w:rPr>
                <w:b/>
                <w:bCs/>
              </w:rPr>
              <w:t>Введение.</w:t>
            </w:r>
            <w:r w:rsidR="00C614E3">
              <w:rPr>
                <w:b/>
                <w:bCs/>
              </w:rPr>
              <w:t xml:space="preserve"> Цитологические основы наследственности</w:t>
            </w:r>
            <w:r w:rsidR="00C614E3" w:rsidRPr="00393C13">
              <w:rPr>
                <w:b/>
                <w:bCs/>
              </w:rPr>
              <w:t xml:space="preserve"> </w:t>
            </w:r>
          </w:p>
          <w:p w14:paraId="4BB290E5" w14:textId="77777777" w:rsidR="00393C13" w:rsidRPr="00393C13" w:rsidRDefault="00393C13" w:rsidP="00C614E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C6D756A" w14:textId="77777777" w:rsidR="00393C13" w:rsidRPr="00393C13" w:rsidRDefault="00393C13" w:rsidP="00393C13">
            <w:pPr>
              <w:snapToGrid w:val="0"/>
              <w:jc w:val="center"/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E3E1D47" w14:textId="7A000660" w:rsidR="00393C13" w:rsidRPr="00A30865" w:rsidRDefault="00A30865" w:rsidP="00393C13">
            <w:pPr>
              <w:snapToGrid w:val="0"/>
              <w:jc w:val="center"/>
              <w:rPr>
                <w:b/>
              </w:rPr>
            </w:pPr>
            <w:r w:rsidRPr="00A30865">
              <w:rPr>
                <w:b/>
              </w:rPr>
              <w:t>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</w:tcPr>
          <w:p w14:paraId="1FF6085C" w14:textId="77777777" w:rsidR="00393C13" w:rsidRPr="00164290" w:rsidRDefault="00393C13" w:rsidP="00393C13">
            <w:pPr>
              <w:snapToGrid w:val="0"/>
              <w:jc w:val="center"/>
              <w:rPr>
                <w:i/>
              </w:rPr>
            </w:pPr>
          </w:p>
        </w:tc>
      </w:tr>
      <w:tr w:rsidR="00D04AC1" w:rsidRPr="00393C13" w14:paraId="66933FED" w14:textId="77777777" w:rsidTr="008B3D4C">
        <w:trPr>
          <w:trHeight w:val="228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616DF8F" w14:textId="77777777" w:rsidR="00D04AC1" w:rsidRDefault="00D04AC1" w:rsidP="00C614E3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1.1 Строение и функции клетки. </w:t>
            </w:r>
          </w:p>
          <w:p w14:paraId="068B216F" w14:textId="77777777" w:rsidR="00D04AC1" w:rsidRPr="00393C13" w:rsidRDefault="00D04AC1" w:rsidP="00C614E3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Генетические механизмы преемственности наследственных свойств – деление клеток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8E4072" w14:textId="77777777" w:rsidR="00D04AC1" w:rsidRPr="00393C13" w:rsidRDefault="00D04AC1" w:rsidP="00393C13">
            <w:pPr>
              <w:jc w:val="both"/>
            </w:pPr>
            <w:r w:rsidRPr="00393C13"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464B13D4" w14:textId="77777777" w:rsidR="00D04AC1" w:rsidRPr="00393C13" w:rsidRDefault="00D04AC1" w:rsidP="008B3D4C">
            <w:pPr>
              <w:jc w:val="center"/>
            </w:pPr>
            <w:r w:rsidRPr="00393C13">
              <w:t>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944919E" w14:textId="77777777" w:rsidR="00D04AC1" w:rsidRPr="00164290" w:rsidRDefault="00D04AC1" w:rsidP="008B3D4C">
            <w:pPr>
              <w:jc w:val="center"/>
              <w:rPr>
                <w:i/>
              </w:rPr>
            </w:pPr>
          </w:p>
        </w:tc>
      </w:tr>
      <w:tr w:rsidR="00D04AC1" w:rsidRPr="00393C13" w14:paraId="0AFACA4D" w14:textId="77777777" w:rsidTr="008B3D4C">
        <w:trPr>
          <w:trHeight w:val="152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3A0845A8" w14:textId="77777777" w:rsidR="00D04AC1" w:rsidRPr="00393C13" w:rsidRDefault="00D04AC1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6520B6" w14:textId="77777777" w:rsidR="00D04AC1" w:rsidRPr="00393C13" w:rsidRDefault="00D04AC1" w:rsidP="00393C1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44A4C86C" w14:textId="77777777" w:rsidR="00D04AC1" w:rsidRPr="00393C13" w:rsidRDefault="00D04AC1" w:rsidP="001C48D2">
            <w:pPr>
              <w:rPr>
                <w:bCs/>
              </w:rPr>
            </w:pPr>
            <w:r>
              <w:rPr>
                <w:bCs/>
              </w:rPr>
              <w:t>Введение.</w:t>
            </w:r>
            <w:r w:rsidRPr="00393C13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393C13">
              <w:rPr>
                <w:bCs/>
              </w:rPr>
              <w:t>Роль биологии и медицинской генетики в создании теоретической базы практической медицины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0A9BD11" w14:textId="77777777" w:rsidR="00D04AC1" w:rsidRPr="00393C13" w:rsidRDefault="00D04AC1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C6E2E3" w14:textId="77777777" w:rsidR="00D04AC1" w:rsidRPr="00393C13" w:rsidRDefault="00D04AC1" w:rsidP="008B3D4C">
            <w:pPr>
              <w:jc w:val="center"/>
            </w:pPr>
            <w:r w:rsidRPr="00393C13">
              <w:t>1</w:t>
            </w:r>
          </w:p>
        </w:tc>
      </w:tr>
      <w:tr w:rsidR="00D04AC1" w:rsidRPr="00393C13" w14:paraId="47CD0F44" w14:textId="77777777" w:rsidTr="008B3D4C">
        <w:trPr>
          <w:trHeight w:val="28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22FB4EA" w14:textId="77777777" w:rsidR="00D04AC1" w:rsidRPr="00393C13" w:rsidRDefault="00D04AC1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3C5B67" w14:textId="77777777" w:rsidR="00D04AC1" w:rsidRPr="00393C13" w:rsidRDefault="00D04AC1" w:rsidP="0043138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8B26E2" w14:textId="77777777" w:rsidR="00D04AC1" w:rsidRDefault="00D04AC1" w:rsidP="00431381">
            <w:pPr>
              <w:rPr>
                <w:bCs/>
              </w:rPr>
            </w:pPr>
            <w:r w:rsidRPr="00393C13">
              <w:rPr>
                <w:bCs/>
              </w:rPr>
              <w:t>Основные этапы развития клеточной теории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65F62DF" w14:textId="77777777" w:rsidR="00D04AC1" w:rsidRPr="00393C13" w:rsidRDefault="00D04AC1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60FCBF" w14:textId="77777777" w:rsidR="00D04AC1" w:rsidRPr="00393C13" w:rsidRDefault="00D04AC1" w:rsidP="008B3D4C">
            <w:pPr>
              <w:jc w:val="center"/>
            </w:pPr>
            <w:r>
              <w:t>1</w:t>
            </w:r>
          </w:p>
        </w:tc>
      </w:tr>
      <w:tr w:rsidR="00D04AC1" w:rsidRPr="00393C13" w14:paraId="677C8296" w14:textId="77777777" w:rsidTr="008B3D4C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0CF827D" w14:textId="77777777" w:rsidR="00D04AC1" w:rsidRPr="00393C13" w:rsidRDefault="00D04AC1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3CDC6A2" w14:textId="77777777" w:rsidR="00D04AC1" w:rsidRPr="00393C13" w:rsidRDefault="00D04AC1" w:rsidP="0043138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4A0ACC" w14:textId="77777777" w:rsidR="00D04AC1" w:rsidRPr="00393C13" w:rsidRDefault="00D04AC1" w:rsidP="00431381">
            <w:pPr>
              <w:rPr>
                <w:bCs/>
              </w:rPr>
            </w:pPr>
            <w:r w:rsidRPr="00393C13">
              <w:rPr>
                <w:bCs/>
              </w:rPr>
              <w:t>Методы изучения клетки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B8CF4B2" w14:textId="77777777" w:rsidR="00D04AC1" w:rsidRPr="00393C13" w:rsidRDefault="00D04AC1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944089" w14:textId="77777777" w:rsidR="00D04AC1" w:rsidRPr="00393C13" w:rsidRDefault="00D04AC1" w:rsidP="008B3D4C">
            <w:pPr>
              <w:jc w:val="center"/>
            </w:pPr>
            <w:r>
              <w:t>1</w:t>
            </w:r>
          </w:p>
        </w:tc>
      </w:tr>
      <w:tr w:rsidR="00D04AC1" w:rsidRPr="00393C13" w14:paraId="44CAD089" w14:textId="77777777" w:rsidTr="008B3D4C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EAAA4E3" w14:textId="77777777" w:rsidR="00D04AC1" w:rsidRPr="00393C13" w:rsidRDefault="00D04AC1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845D9F" w14:textId="77777777" w:rsidR="00D04AC1" w:rsidRPr="00393C13" w:rsidRDefault="00D04AC1" w:rsidP="0043138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088FB3" w14:textId="77777777" w:rsidR="00D04AC1" w:rsidRPr="00393C13" w:rsidRDefault="00D04AC1" w:rsidP="00431381">
            <w:pPr>
              <w:rPr>
                <w:bCs/>
              </w:rPr>
            </w:pPr>
            <w:r w:rsidRPr="00393C13">
              <w:rPr>
                <w:bCs/>
              </w:rPr>
              <w:t>Структура и функции компонентов клетки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B7DB84B" w14:textId="77777777" w:rsidR="00D04AC1" w:rsidRPr="00393C13" w:rsidRDefault="00D04AC1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13EF2A" w14:textId="77777777" w:rsidR="00D04AC1" w:rsidRPr="00393C13" w:rsidRDefault="00D04AC1" w:rsidP="008B3D4C">
            <w:pPr>
              <w:jc w:val="center"/>
            </w:pPr>
            <w:r>
              <w:t>2</w:t>
            </w:r>
          </w:p>
        </w:tc>
      </w:tr>
      <w:tr w:rsidR="00D04AC1" w:rsidRPr="00393C13" w14:paraId="436A4122" w14:textId="77777777" w:rsidTr="00D04AC1">
        <w:trPr>
          <w:trHeight w:val="27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3AEED0A" w14:textId="77777777" w:rsidR="00D04AC1" w:rsidRPr="00393C13" w:rsidRDefault="00D04AC1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C8673B" w14:textId="77777777" w:rsidR="00D04AC1" w:rsidRPr="00393C13" w:rsidRDefault="00D04AC1" w:rsidP="00393C1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2D3108" w14:textId="77777777" w:rsidR="00D04AC1" w:rsidRPr="00393C13" w:rsidRDefault="00D04AC1" w:rsidP="00431381">
            <w:pPr>
              <w:rPr>
                <w:bCs/>
              </w:rPr>
            </w:pPr>
            <w:r>
              <w:rPr>
                <w:bCs/>
              </w:rPr>
              <w:t xml:space="preserve">Митоз. Мейоз 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FBEB748" w14:textId="77777777" w:rsidR="00D04AC1" w:rsidRPr="00393C13" w:rsidRDefault="00D04AC1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8A018C" w14:textId="77777777" w:rsidR="00D04AC1" w:rsidRPr="00393C13" w:rsidRDefault="00D04AC1" w:rsidP="008B3D4C">
            <w:pPr>
              <w:jc w:val="center"/>
            </w:pPr>
            <w:r w:rsidRPr="00393C13">
              <w:t>2</w:t>
            </w:r>
          </w:p>
        </w:tc>
      </w:tr>
      <w:tr w:rsidR="00D04AC1" w:rsidRPr="00393C13" w14:paraId="05D8A505" w14:textId="77777777" w:rsidTr="00D04AC1">
        <w:trPr>
          <w:trHeight w:val="27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AA07A99" w14:textId="77777777" w:rsidR="00D04AC1" w:rsidRPr="00393C13" w:rsidRDefault="00D04AC1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08CA0D3" w14:textId="7BE0E3E6" w:rsidR="00D04AC1" w:rsidRDefault="00D04AC1" w:rsidP="00431381">
            <w:pPr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0E02AADA" w14:textId="26023D5A" w:rsidR="00D04AC1" w:rsidRPr="00393C13" w:rsidRDefault="00D04AC1" w:rsidP="008B3D4C">
            <w:pPr>
              <w:snapToGrid w:val="0"/>
              <w:jc w:val="center"/>
            </w:pPr>
            <w: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612BC3" w14:textId="77777777" w:rsidR="00D04AC1" w:rsidRPr="00393C13" w:rsidRDefault="00D04AC1" w:rsidP="008B3D4C">
            <w:pPr>
              <w:jc w:val="center"/>
            </w:pPr>
          </w:p>
        </w:tc>
      </w:tr>
      <w:tr w:rsidR="00D04AC1" w:rsidRPr="00393C13" w14:paraId="72989CE1" w14:textId="77777777" w:rsidTr="00243178">
        <w:trPr>
          <w:trHeight w:val="27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50CE823" w14:textId="77777777" w:rsidR="00D04AC1" w:rsidRPr="00393C13" w:rsidRDefault="00D04AC1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324AAC" w14:textId="3369E6D7" w:rsidR="00D04AC1" w:rsidRDefault="00D04AC1" w:rsidP="00393C1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679F06" w14:textId="39C771EA" w:rsidR="00D04AC1" w:rsidRDefault="00D04AC1" w:rsidP="00431381">
            <w:pPr>
              <w:rPr>
                <w:bCs/>
              </w:rPr>
            </w:pPr>
            <w:r w:rsidRPr="00393C13">
              <w:rPr>
                <w:bCs/>
              </w:rPr>
              <w:t>Реферативное сообщение: «Строение растительной и животной клеток»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94C6A4B" w14:textId="77777777" w:rsidR="00D04AC1" w:rsidRPr="00393C13" w:rsidRDefault="00D04AC1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96932A" w14:textId="77777777" w:rsidR="00D04AC1" w:rsidRPr="00393C13" w:rsidRDefault="00D04AC1" w:rsidP="008B3D4C">
            <w:pPr>
              <w:jc w:val="center"/>
            </w:pPr>
          </w:p>
        </w:tc>
      </w:tr>
      <w:tr w:rsidR="006F050F" w:rsidRPr="00393C13" w14:paraId="66D1C653" w14:textId="77777777" w:rsidTr="00243178">
        <w:trPr>
          <w:trHeight w:val="56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970E" w14:textId="77777777" w:rsidR="006F050F" w:rsidRPr="00393C13" w:rsidRDefault="006F050F" w:rsidP="002114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2. </w:t>
            </w:r>
            <w:bookmarkStart w:id="1" w:name="_Hlk524431571"/>
            <w:r>
              <w:rPr>
                <w:b/>
                <w:bCs/>
              </w:rPr>
              <w:t xml:space="preserve">Химические основы наследственности </w:t>
            </w:r>
            <w:bookmarkEnd w:id="1"/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EEE4" w14:textId="77777777" w:rsidR="006F050F" w:rsidRDefault="006F050F" w:rsidP="00393C13">
            <w:pPr>
              <w:jc w:val="center"/>
              <w:rPr>
                <w:bCs/>
              </w:rPr>
            </w:pPr>
          </w:p>
          <w:p w14:paraId="200595DE" w14:textId="77777777" w:rsidR="006F050F" w:rsidRPr="00393C13" w:rsidRDefault="006F050F" w:rsidP="00393C13">
            <w:pPr>
              <w:rPr>
                <w:bCs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1533500" w14:textId="6E017893" w:rsidR="006F050F" w:rsidRPr="00A30865" w:rsidRDefault="00A30865" w:rsidP="008B3D4C">
            <w:pPr>
              <w:snapToGrid w:val="0"/>
              <w:jc w:val="center"/>
              <w:rPr>
                <w:b/>
              </w:rPr>
            </w:pPr>
            <w:r w:rsidRPr="00A30865">
              <w:rPr>
                <w:b/>
              </w:rPr>
              <w:t>9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0250230" w14:textId="77777777" w:rsidR="006F050F" w:rsidRPr="00393C13" w:rsidRDefault="006F050F" w:rsidP="008B3D4C">
            <w:pPr>
              <w:jc w:val="center"/>
            </w:pPr>
          </w:p>
        </w:tc>
      </w:tr>
      <w:tr w:rsidR="006F050F" w:rsidRPr="00393C13" w14:paraId="2D49646D" w14:textId="77777777" w:rsidTr="00243178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44A8" w14:textId="77777777" w:rsidR="006F050F" w:rsidRPr="00393C13" w:rsidRDefault="006F050F" w:rsidP="002114F5">
            <w:pPr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bookmarkStart w:id="2" w:name="_Hlk524431592"/>
            <w:r>
              <w:rPr>
                <w:b/>
                <w:bCs/>
              </w:rPr>
              <w:t>2.1 Введение. Химическое строение нуклеиновых кислот</w:t>
            </w:r>
            <w:bookmarkEnd w:id="2"/>
            <w:r>
              <w:rPr>
                <w:b/>
                <w:bCs/>
              </w:rPr>
              <w:t xml:space="preserve">. 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00A718" w14:textId="77777777" w:rsidR="006F050F" w:rsidRPr="00393C13" w:rsidRDefault="00243178" w:rsidP="00393C13">
            <w:pPr>
              <w:rPr>
                <w:bCs/>
              </w:rPr>
            </w:pPr>
            <w:r w:rsidRPr="00393C13"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5616F0D3" w14:textId="77777777" w:rsidR="006F050F" w:rsidRPr="00393C13" w:rsidRDefault="006F050F" w:rsidP="008B3D4C">
            <w:pPr>
              <w:snapToGrid w:val="0"/>
              <w:jc w:val="center"/>
            </w:pPr>
            <w:r>
              <w:t>2</w:t>
            </w:r>
          </w:p>
        </w:tc>
        <w:tc>
          <w:tcPr>
            <w:tcW w:w="16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1B5D4" w14:textId="77777777" w:rsidR="006F050F" w:rsidRPr="00393C13" w:rsidRDefault="006F050F" w:rsidP="008B3D4C">
            <w:pPr>
              <w:jc w:val="center"/>
            </w:pPr>
          </w:p>
        </w:tc>
      </w:tr>
      <w:tr w:rsidR="00243178" w:rsidRPr="00393C13" w14:paraId="6130BE75" w14:textId="77777777" w:rsidTr="00243178">
        <w:trPr>
          <w:trHeight w:val="24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739E7E57" w14:textId="77777777" w:rsidR="00243178" w:rsidRPr="00393C13" w:rsidRDefault="00243178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61BA28" w14:textId="77777777" w:rsidR="00243178" w:rsidRDefault="00243178" w:rsidP="00C614E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1A2F4F66" w14:textId="77777777" w:rsidR="00243178" w:rsidRPr="00393C13" w:rsidRDefault="00243178" w:rsidP="00393C13">
            <w:pPr>
              <w:rPr>
                <w:bCs/>
              </w:rPr>
            </w:pPr>
            <w:r>
              <w:rPr>
                <w:bCs/>
              </w:rPr>
              <w:t>Сохранение информации от поколения к поколению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405BEBE" w14:textId="77777777" w:rsidR="00243178" w:rsidRPr="00393C13" w:rsidRDefault="00243178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34BD4" w14:textId="77777777" w:rsidR="00243178" w:rsidRPr="00393C13" w:rsidRDefault="00243178" w:rsidP="008B3D4C">
            <w:pPr>
              <w:jc w:val="center"/>
            </w:pPr>
            <w:r>
              <w:t>2</w:t>
            </w:r>
          </w:p>
        </w:tc>
      </w:tr>
      <w:tr w:rsidR="00243178" w:rsidRPr="00393C13" w14:paraId="31AB21FE" w14:textId="77777777" w:rsidTr="00D04AC1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607826B" w14:textId="77777777" w:rsidR="00243178" w:rsidRPr="00393C13" w:rsidRDefault="00243178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231CA4" w14:textId="77777777" w:rsidR="00243178" w:rsidRDefault="00243178" w:rsidP="00C614E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230E63EC" w14:textId="77777777" w:rsidR="00243178" w:rsidRPr="00393C13" w:rsidRDefault="00243178" w:rsidP="00393C13">
            <w:pPr>
              <w:rPr>
                <w:bCs/>
              </w:rPr>
            </w:pPr>
            <w:r>
              <w:rPr>
                <w:bCs/>
              </w:rPr>
              <w:t xml:space="preserve">Гены и их структура 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A1C0BE1" w14:textId="77777777" w:rsidR="00243178" w:rsidRPr="00393C13" w:rsidRDefault="00243178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0AAF4" w14:textId="77777777" w:rsidR="00243178" w:rsidRPr="00393C13" w:rsidRDefault="00243178" w:rsidP="008B3D4C">
            <w:pPr>
              <w:jc w:val="center"/>
            </w:pPr>
            <w:r>
              <w:t>2</w:t>
            </w:r>
          </w:p>
        </w:tc>
      </w:tr>
      <w:tr w:rsidR="00243178" w:rsidRPr="00393C13" w14:paraId="6A3C3AA2" w14:textId="77777777" w:rsidTr="00D04AC1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D43CE77" w14:textId="77777777" w:rsidR="00243178" w:rsidRPr="00393C13" w:rsidRDefault="00243178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545FC0" w14:textId="77777777" w:rsidR="00243178" w:rsidRDefault="00243178" w:rsidP="00C614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28EA559E" w14:textId="77777777" w:rsidR="00243178" w:rsidRPr="00393C13" w:rsidRDefault="00243178" w:rsidP="00393C13">
            <w:pPr>
              <w:rPr>
                <w:bCs/>
              </w:rPr>
            </w:pPr>
            <w:r>
              <w:rPr>
                <w:bCs/>
              </w:rPr>
              <w:t>Реализация генетической информации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0E35475" w14:textId="77777777" w:rsidR="00243178" w:rsidRPr="00393C13" w:rsidRDefault="00243178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BDFF9" w14:textId="77777777" w:rsidR="00243178" w:rsidRPr="00393C13" w:rsidRDefault="00243178" w:rsidP="008B3D4C">
            <w:pPr>
              <w:jc w:val="center"/>
            </w:pPr>
            <w:r>
              <w:t>2</w:t>
            </w:r>
          </w:p>
        </w:tc>
      </w:tr>
      <w:tr w:rsidR="00243178" w:rsidRPr="00393C13" w14:paraId="65D11311" w14:textId="77777777" w:rsidTr="00D04AC1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3A23757" w14:textId="77777777" w:rsidR="00243178" w:rsidRPr="00393C13" w:rsidRDefault="00243178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31B9F5" w14:textId="77777777" w:rsidR="00243178" w:rsidRDefault="00243178" w:rsidP="00C614E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0BB7AC12" w14:textId="77777777" w:rsidR="00243178" w:rsidRPr="00393C13" w:rsidRDefault="00243178" w:rsidP="00393C13">
            <w:pPr>
              <w:rPr>
                <w:bCs/>
              </w:rPr>
            </w:pPr>
            <w:r>
              <w:rPr>
                <w:bCs/>
              </w:rPr>
              <w:t xml:space="preserve">Генетический код и его свойства 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50EDA2" w14:textId="77777777" w:rsidR="00243178" w:rsidRPr="00393C13" w:rsidRDefault="00243178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91114" w14:textId="77777777" w:rsidR="00243178" w:rsidRPr="00393C13" w:rsidRDefault="00243178" w:rsidP="008B3D4C">
            <w:pPr>
              <w:jc w:val="center"/>
            </w:pPr>
            <w:r>
              <w:t>2</w:t>
            </w:r>
          </w:p>
        </w:tc>
      </w:tr>
      <w:tr w:rsidR="00243178" w:rsidRPr="00393C13" w14:paraId="0ECFA6D1" w14:textId="77777777" w:rsidTr="00D04AC1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0D5551C" w14:textId="77777777" w:rsidR="00243178" w:rsidRPr="00393C13" w:rsidRDefault="00243178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2ED629" w14:textId="77777777" w:rsidR="00243178" w:rsidRPr="00393C13" w:rsidRDefault="00243178" w:rsidP="00393C13">
            <w:pPr>
              <w:rPr>
                <w:bCs/>
              </w:rPr>
            </w:pPr>
            <w:r w:rsidRPr="00393C13">
              <w:rPr>
                <w:bCs/>
              </w:rPr>
              <w:t xml:space="preserve">Практические занятия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6DAA535" w14:textId="77777777" w:rsidR="00243178" w:rsidRPr="00393C13" w:rsidRDefault="00243178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2D00B294" w14:textId="77777777" w:rsidR="00243178" w:rsidRPr="00393C13" w:rsidRDefault="00243178" w:rsidP="008B3D4C">
            <w:pPr>
              <w:jc w:val="center"/>
            </w:pPr>
          </w:p>
        </w:tc>
      </w:tr>
      <w:tr w:rsidR="00243178" w:rsidRPr="00393C13" w14:paraId="6C443A23" w14:textId="77777777" w:rsidTr="00D04AC1">
        <w:trPr>
          <w:trHeight w:val="36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</w:tcPr>
          <w:p w14:paraId="4F3F6B9A" w14:textId="77777777" w:rsidR="00243178" w:rsidRPr="00393C13" w:rsidRDefault="00243178" w:rsidP="00393C1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F0FDE51" w14:textId="77777777" w:rsidR="00243178" w:rsidRPr="00393C13" w:rsidRDefault="00243178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2ED0AE6E" w14:textId="77777777" w:rsidR="00243178" w:rsidRPr="001C48D2" w:rsidRDefault="00243178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 xml:space="preserve">Устройство световых микроскопов и техника микроскопирования 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16C0861C" w14:textId="77777777" w:rsidR="00243178" w:rsidRPr="00393C13" w:rsidRDefault="00243178" w:rsidP="008B3D4C">
            <w:pPr>
              <w:snapToGrid w:val="0"/>
              <w:jc w:val="center"/>
            </w:pPr>
            <w:r>
              <w:t>4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E592F8" w14:textId="77777777" w:rsidR="00243178" w:rsidRPr="00393C13" w:rsidRDefault="00243178" w:rsidP="008B3D4C">
            <w:pPr>
              <w:snapToGrid w:val="0"/>
              <w:jc w:val="center"/>
            </w:pPr>
            <w:r w:rsidRPr="00393C13">
              <w:t>2</w:t>
            </w:r>
          </w:p>
        </w:tc>
      </w:tr>
      <w:tr w:rsidR="00243178" w:rsidRPr="00393C13" w14:paraId="33CF89FE" w14:textId="77777777" w:rsidTr="00D04AC1">
        <w:trPr>
          <w:trHeight w:val="177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</w:tcPr>
          <w:p w14:paraId="10774F46" w14:textId="77777777" w:rsidR="00243178" w:rsidRPr="00393C13" w:rsidRDefault="00243178" w:rsidP="00393C1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28DBF6" w14:textId="77777777" w:rsidR="00243178" w:rsidRPr="00393C13" w:rsidRDefault="00243178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568B5AA9" w14:textId="77777777" w:rsidR="00243178" w:rsidRDefault="00243178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 xml:space="preserve">Механизм реализации генетической информации. Гаметогенез 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21ED9F" w14:textId="77777777" w:rsidR="00243178" w:rsidRPr="00431381" w:rsidRDefault="00243178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5B9A4" w14:textId="77777777" w:rsidR="00243178" w:rsidRPr="00393C13" w:rsidRDefault="00243178" w:rsidP="008B3D4C">
            <w:pPr>
              <w:snapToGrid w:val="0"/>
              <w:jc w:val="center"/>
            </w:pPr>
            <w:r>
              <w:t>2</w:t>
            </w:r>
          </w:p>
        </w:tc>
      </w:tr>
      <w:tr w:rsidR="00243178" w:rsidRPr="00393C13" w14:paraId="2D5CB291" w14:textId="77777777" w:rsidTr="00D04AC1">
        <w:trPr>
          <w:trHeight w:val="22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</w:tcPr>
          <w:p w14:paraId="3BED9EB4" w14:textId="77777777" w:rsidR="00243178" w:rsidRPr="00393C13" w:rsidRDefault="00243178" w:rsidP="00393C1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EE3988" w14:textId="77777777" w:rsidR="00243178" w:rsidRPr="00393C13" w:rsidRDefault="00243178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 w:rsidRPr="00393C13">
              <w:rPr>
                <w:bCs/>
              </w:rPr>
              <w:t xml:space="preserve">Самостоятельная работа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F21DD97" w14:textId="77777777" w:rsidR="00243178" w:rsidRPr="00393C13" w:rsidRDefault="00243178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3EB2C4" w14:textId="77777777" w:rsidR="00243178" w:rsidRPr="00393C13" w:rsidRDefault="00243178" w:rsidP="008B3D4C">
            <w:pPr>
              <w:snapToGrid w:val="0"/>
              <w:jc w:val="center"/>
            </w:pPr>
          </w:p>
        </w:tc>
      </w:tr>
      <w:tr w:rsidR="00243178" w:rsidRPr="00393C13" w14:paraId="347DDEEF" w14:textId="77777777" w:rsidTr="00D04AC1">
        <w:trPr>
          <w:trHeight w:val="23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</w:tcPr>
          <w:p w14:paraId="53CD7943" w14:textId="77777777" w:rsidR="00243178" w:rsidRPr="00393C13" w:rsidRDefault="00243178" w:rsidP="00393C1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B1E685" w14:textId="77777777" w:rsidR="00243178" w:rsidRPr="00393C13" w:rsidRDefault="00243178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1FE5345D" w14:textId="77777777" w:rsidR="00243178" w:rsidRPr="00393C13" w:rsidRDefault="00243178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 w:rsidRPr="00393C13">
              <w:rPr>
                <w:bCs/>
              </w:rPr>
              <w:t>Реферативное сообщение: «Роль АТФ при реализации генетической информации»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16A888" w14:textId="77777777" w:rsidR="00243178" w:rsidRPr="005E7A8B" w:rsidRDefault="00243178" w:rsidP="008B3D4C">
            <w:pPr>
              <w:snapToGrid w:val="0"/>
              <w:jc w:val="center"/>
            </w:pPr>
            <w:r>
              <w:t>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C2D96" w14:textId="77777777" w:rsidR="00243178" w:rsidRPr="00393C13" w:rsidRDefault="00243178" w:rsidP="008B3D4C">
            <w:pPr>
              <w:snapToGrid w:val="0"/>
              <w:jc w:val="center"/>
            </w:pPr>
            <w:r>
              <w:t>1</w:t>
            </w:r>
          </w:p>
        </w:tc>
      </w:tr>
      <w:tr w:rsidR="00243178" w:rsidRPr="00393C13" w14:paraId="306C9899" w14:textId="77777777" w:rsidTr="00243178">
        <w:trPr>
          <w:trHeight w:val="23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BDE5203" w14:textId="77777777" w:rsidR="00243178" w:rsidRPr="00393C13" w:rsidRDefault="00243178" w:rsidP="00D04AC1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FD1919" w14:textId="77777777" w:rsidR="00243178" w:rsidRDefault="00243178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5AB8D662" w14:textId="77777777" w:rsidR="00243178" w:rsidRPr="00393C13" w:rsidRDefault="00243178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>Составление сравнительной таблицы: «Митоз и мейоз»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00542A6" w14:textId="77777777" w:rsidR="00243178" w:rsidRDefault="00243178" w:rsidP="008B3D4C">
            <w:pPr>
              <w:snapToGrid w:val="0"/>
              <w:jc w:val="center"/>
            </w:pPr>
            <w:r>
              <w:t>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A93FF" w14:textId="77777777" w:rsidR="00243178" w:rsidRDefault="00243178" w:rsidP="008B3D4C">
            <w:pPr>
              <w:snapToGrid w:val="0"/>
              <w:jc w:val="center"/>
            </w:pPr>
          </w:p>
        </w:tc>
      </w:tr>
      <w:tr w:rsidR="00D04AC1" w:rsidRPr="00393C13" w14:paraId="1DC40D01" w14:textId="77777777" w:rsidTr="00D04AC1">
        <w:trPr>
          <w:trHeight w:val="6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5126E9B1" w14:textId="77777777" w:rsidR="00D04AC1" w:rsidRDefault="00D04AC1" w:rsidP="00393C1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Раздел 3</w:t>
            </w:r>
            <w:r w:rsidRPr="00393C13">
              <w:rPr>
                <w:b/>
              </w:rPr>
              <w:t xml:space="preserve">. </w:t>
            </w:r>
          </w:p>
          <w:p w14:paraId="5CE00969" w14:textId="77777777" w:rsidR="00D04AC1" w:rsidRPr="00393C13" w:rsidRDefault="00D04AC1" w:rsidP="00393C13">
            <w:pPr>
              <w:jc w:val="center"/>
              <w:rPr>
                <w:b/>
              </w:rPr>
            </w:pPr>
            <w:bookmarkStart w:id="3" w:name="_Hlk524431712"/>
            <w:r w:rsidRPr="00393C13">
              <w:rPr>
                <w:b/>
              </w:rPr>
              <w:t xml:space="preserve">Индивидуальное развитие </w:t>
            </w:r>
            <w:bookmarkEnd w:id="3"/>
          </w:p>
        </w:tc>
        <w:tc>
          <w:tcPr>
            <w:tcW w:w="935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D0DBDE8" w14:textId="77777777" w:rsidR="00D04AC1" w:rsidRPr="00393C13" w:rsidRDefault="00D04AC1" w:rsidP="00393C13"/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533B50DC" w14:textId="497B883A" w:rsidR="00D04AC1" w:rsidRPr="00A30865" w:rsidRDefault="00A30865" w:rsidP="008B3D4C">
            <w:pPr>
              <w:tabs>
                <w:tab w:val="center" w:pos="969"/>
                <w:tab w:val="right" w:pos="1938"/>
              </w:tabs>
              <w:jc w:val="center"/>
              <w:rPr>
                <w:b/>
              </w:rPr>
            </w:pPr>
            <w:r w:rsidRPr="00A30865">
              <w:rPr>
                <w:b/>
              </w:rPr>
              <w:t>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2599F120" w14:textId="77777777" w:rsidR="00D04AC1" w:rsidRPr="00393C13" w:rsidRDefault="00D04AC1" w:rsidP="008B3D4C">
            <w:pPr>
              <w:jc w:val="center"/>
            </w:pPr>
          </w:p>
        </w:tc>
      </w:tr>
      <w:tr w:rsidR="00D04AC1" w:rsidRPr="00393C13" w14:paraId="244B3883" w14:textId="77777777" w:rsidTr="00D04AC1"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</w:tcPr>
          <w:p w14:paraId="05339192" w14:textId="77777777" w:rsidR="00D04AC1" w:rsidRDefault="00D04AC1" w:rsidP="00393C13">
            <w:pPr>
              <w:jc w:val="center"/>
              <w:rPr>
                <w:b/>
              </w:rPr>
            </w:pPr>
          </w:p>
        </w:tc>
        <w:tc>
          <w:tcPr>
            <w:tcW w:w="9356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D778A8A" w14:textId="77777777" w:rsidR="00D04AC1" w:rsidRPr="00393C13" w:rsidRDefault="00D04AC1" w:rsidP="00393C13"/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E0ABE5B" w14:textId="77777777" w:rsidR="00D04AC1" w:rsidRPr="00393C13" w:rsidRDefault="00D04AC1" w:rsidP="008B3D4C">
            <w:pPr>
              <w:tabs>
                <w:tab w:val="center" w:pos="969"/>
                <w:tab w:val="right" w:pos="1938"/>
              </w:tabs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D356408" w14:textId="77777777" w:rsidR="00D04AC1" w:rsidRPr="00393C13" w:rsidRDefault="00D04AC1" w:rsidP="008B3D4C">
            <w:pPr>
              <w:jc w:val="center"/>
            </w:pPr>
          </w:p>
        </w:tc>
      </w:tr>
      <w:tr w:rsidR="00D04AC1" w:rsidRPr="00393C13" w14:paraId="3E7E97F4" w14:textId="77777777" w:rsidTr="00D04AC1">
        <w:trPr>
          <w:trHeight w:val="273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4C3B681" w14:textId="77777777" w:rsidR="00D04AC1" w:rsidRDefault="00D04AC1" w:rsidP="00393C13">
            <w:pPr>
              <w:jc w:val="center"/>
              <w:rPr>
                <w:b/>
              </w:rPr>
            </w:pPr>
            <w:r w:rsidRPr="00393C13">
              <w:rPr>
                <w:b/>
              </w:rPr>
              <w:t xml:space="preserve">организма </w:t>
            </w:r>
          </w:p>
        </w:tc>
        <w:tc>
          <w:tcPr>
            <w:tcW w:w="9356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5941A72" w14:textId="77777777" w:rsidR="00D04AC1" w:rsidRPr="00393C13" w:rsidRDefault="00D04AC1" w:rsidP="00393C13"/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DC75E7C" w14:textId="77777777" w:rsidR="00D04AC1" w:rsidRPr="00393C13" w:rsidRDefault="00D04AC1" w:rsidP="008B3D4C">
            <w:pPr>
              <w:tabs>
                <w:tab w:val="center" w:pos="969"/>
                <w:tab w:val="right" w:pos="1938"/>
              </w:tabs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34807112" w14:textId="77777777" w:rsidR="00D04AC1" w:rsidRPr="00393C13" w:rsidRDefault="00D04AC1" w:rsidP="008B3D4C">
            <w:pPr>
              <w:jc w:val="center"/>
            </w:pPr>
          </w:p>
        </w:tc>
      </w:tr>
      <w:tr w:rsidR="00D04AC1" w:rsidRPr="00393C13" w14:paraId="32FDDBD3" w14:textId="77777777" w:rsidTr="00D04AC1">
        <w:trPr>
          <w:trHeight w:val="273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998525F" w14:textId="77777777" w:rsidR="00D04AC1" w:rsidRDefault="00D04AC1" w:rsidP="00A1086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3</w:t>
            </w:r>
            <w:r w:rsidRPr="00393C13">
              <w:rPr>
                <w:b/>
              </w:rPr>
              <w:t>.1</w:t>
            </w:r>
          </w:p>
          <w:p w14:paraId="039CBB1E" w14:textId="77777777" w:rsidR="00D04AC1" w:rsidRPr="00393C13" w:rsidRDefault="00D04AC1" w:rsidP="00A10860">
            <w:pPr>
              <w:snapToGrid w:val="0"/>
              <w:jc w:val="center"/>
              <w:rPr>
                <w:b/>
              </w:rPr>
            </w:pPr>
            <w:bookmarkStart w:id="4" w:name="_Hlk524431734"/>
            <w:r w:rsidRPr="00393C13">
              <w:rPr>
                <w:b/>
              </w:rPr>
              <w:t>Эмбриональное  и постэмбриональное</w:t>
            </w:r>
          </w:p>
          <w:p w14:paraId="2EC30EA5" w14:textId="77777777" w:rsidR="00D04AC1" w:rsidRPr="00393C13" w:rsidRDefault="00D04AC1" w:rsidP="00A10860">
            <w:pPr>
              <w:snapToGrid w:val="0"/>
              <w:jc w:val="center"/>
              <w:rPr>
                <w:b/>
              </w:rPr>
            </w:pPr>
            <w:r w:rsidRPr="00393C13">
              <w:rPr>
                <w:b/>
              </w:rPr>
              <w:t>развитие</w:t>
            </w:r>
            <w:bookmarkEnd w:id="4"/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1591E2" w14:textId="77777777" w:rsidR="00D04AC1" w:rsidRPr="00A10860" w:rsidRDefault="00D04AC1" w:rsidP="00393C13">
            <w:r w:rsidRPr="00A10860"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328A3896" w14:textId="2F66370F" w:rsidR="00D04AC1" w:rsidRPr="00393C13" w:rsidRDefault="00D04AC1" w:rsidP="008B3D4C">
            <w:pPr>
              <w:jc w:val="center"/>
            </w:pPr>
            <w:r>
              <w:t>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98FC8" w14:textId="77777777" w:rsidR="00D04AC1" w:rsidRPr="00393C13" w:rsidRDefault="00D04AC1" w:rsidP="008B3D4C">
            <w:pPr>
              <w:jc w:val="center"/>
            </w:pPr>
          </w:p>
        </w:tc>
      </w:tr>
      <w:tr w:rsidR="00D04AC1" w:rsidRPr="00393C13" w14:paraId="22E1DCA0" w14:textId="77777777" w:rsidTr="00D04AC1">
        <w:trPr>
          <w:trHeight w:val="25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FE70458" w14:textId="77777777" w:rsidR="00D04AC1" w:rsidRPr="00393C13" w:rsidRDefault="00D04AC1" w:rsidP="00393C13">
            <w:pPr>
              <w:suppressAutoHyphens w:val="0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C9E83E0" w14:textId="77777777" w:rsidR="00D04AC1" w:rsidRPr="00393C13" w:rsidRDefault="00D04AC1" w:rsidP="00393C13">
            <w:pPr>
              <w:snapToGrid w:val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18361566" w14:textId="77777777" w:rsidR="00D04AC1" w:rsidRPr="00393C13" w:rsidRDefault="00D04AC1" w:rsidP="00393C13">
            <w:pPr>
              <w:snapToGrid w:val="0"/>
            </w:pPr>
            <w:r w:rsidRPr="00393C13">
              <w:t>Онтогенез. Роль отечественных ученых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DDFA89E" w14:textId="39A5F9A0" w:rsidR="00D04AC1" w:rsidRPr="00393C13" w:rsidRDefault="00D04AC1" w:rsidP="008B3D4C">
            <w:pPr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54A8F0" w14:textId="77777777" w:rsidR="00D04AC1" w:rsidRPr="00393C13" w:rsidRDefault="00D04AC1" w:rsidP="008B3D4C">
            <w:pPr>
              <w:snapToGrid w:val="0"/>
              <w:jc w:val="center"/>
            </w:pPr>
            <w:r w:rsidRPr="00393C13">
              <w:t>1</w:t>
            </w:r>
          </w:p>
        </w:tc>
      </w:tr>
      <w:tr w:rsidR="00D04AC1" w:rsidRPr="00393C13" w14:paraId="7CBDF157" w14:textId="77777777" w:rsidTr="00D04AC1">
        <w:trPr>
          <w:trHeight w:val="31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DD9AD02" w14:textId="77777777" w:rsidR="00D04AC1" w:rsidRPr="00393C13" w:rsidRDefault="00D04AC1" w:rsidP="00393C13">
            <w:pPr>
              <w:suppressAutoHyphens w:val="0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CEF91F" w14:textId="77777777" w:rsidR="00D04AC1" w:rsidRPr="00393C13" w:rsidRDefault="00D04AC1" w:rsidP="00431381">
            <w:pPr>
              <w:suppressAutoHyphens w:val="0"/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37FA78" w14:textId="77777777" w:rsidR="00D04AC1" w:rsidRPr="00393C13" w:rsidRDefault="00D04AC1" w:rsidP="00431381">
            <w:pPr>
              <w:suppressAutoHyphens w:val="0"/>
              <w:snapToGrid w:val="0"/>
              <w:rPr>
                <w:lang w:eastAsia="ru-RU"/>
              </w:rPr>
            </w:pPr>
            <w:r w:rsidRPr="00393C13">
              <w:rPr>
                <w:lang w:eastAsia="ru-RU"/>
              </w:rPr>
              <w:t>Эмбриональный период, его особенности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390B021" w14:textId="77777777" w:rsidR="00D04AC1" w:rsidRDefault="00D04AC1" w:rsidP="008B3D4C">
            <w:pPr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C18FFE" w14:textId="77777777" w:rsidR="00D04AC1" w:rsidRPr="00393C13" w:rsidRDefault="00D04AC1" w:rsidP="008B3D4C">
            <w:pPr>
              <w:snapToGrid w:val="0"/>
              <w:jc w:val="center"/>
            </w:pPr>
            <w:r>
              <w:t>2</w:t>
            </w:r>
          </w:p>
        </w:tc>
      </w:tr>
      <w:tr w:rsidR="00D04AC1" w:rsidRPr="00393C13" w14:paraId="69F8D9C7" w14:textId="77777777" w:rsidTr="00D04AC1">
        <w:trPr>
          <w:trHeight w:val="22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DE0904B" w14:textId="77777777" w:rsidR="00D04AC1" w:rsidRPr="00393C13" w:rsidRDefault="00D04AC1" w:rsidP="00393C13">
            <w:pPr>
              <w:suppressAutoHyphens w:val="0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B0C401F" w14:textId="77777777" w:rsidR="00D04AC1" w:rsidRPr="00393C13" w:rsidRDefault="00D04AC1" w:rsidP="00431381">
            <w:pPr>
              <w:suppressAutoHyphens w:val="0"/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004CBEA" w14:textId="77777777" w:rsidR="00D04AC1" w:rsidRPr="00393C13" w:rsidRDefault="00D04AC1" w:rsidP="00431381">
            <w:pPr>
              <w:suppressAutoHyphens w:val="0"/>
              <w:snapToGrid w:val="0"/>
              <w:rPr>
                <w:lang w:eastAsia="ru-RU"/>
              </w:rPr>
            </w:pPr>
            <w:r w:rsidRPr="00393C13">
              <w:rPr>
                <w:lang w:eastAsia="ru-RU"/>
              </w:rPr>
              <w:t>Постэмбриональный период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30FA401" w14:textId="77777777" w:rsidR="00D04AC1" w:rsidRDefault="00D04AC1" w:rsidP="008B3D4C">
            <w:pPr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A138597" w14:textId="77777777" w:rsidR="00D04AC1" w:rsidRPr="00393C13" w:rsidRDefault="00D04AC1" w:rsidP="008B3D4C">
            <w:pPr>
              <w:snapToGrid w:val="0"/>
              <w:jc w:val="center"/>
            </w:pPr>
            <w:r>
              <w:t>1</w:t>
            </w:r>
          </w:p>
        </w:tc>
      </w:tr>
      <w:tr w:rsidR="00D04AC1" w:rsidRPr="00393C13" w14:paraId="3959898A" w14:textId="77777777" w:rsidTr="0036001D">
        <w:trPr>
          <w:trHeight w:val="6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AC7A507" w14:textId="77777777" w:rsidR="00D04AC1" w:rsidRPr="00393C13" w:rsidRDefault="00D04AC1" w:rsidP="00393C13">
            <w:pPr>
              <w:snapToGrid w:val="0"/>
              <w:jc w:val="center"/>
              <w:rPr>
                <w:b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812A914" w14:textId="77777777" w:rsidR="00D04AC1" w:rsidRPr="00393C13" w:rsidRDefault="00D04AC1" w:rsidP="00431381">
            <w:pPr>
              <w:suppressAutoHyphens w:val="0"/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ED2C32" w14:textId="77777777" w:rsidR="00D04AC1" w:rsidRPr="00393C13" w:rsidRDefault="00D04AC1" w:rsidP="00431381">
            <w:pPr>
              <w:suppressAutoHyphens w:val="0"/>
              <w:snapToGrid w:val="0"/>
              <w:rPr>
                <w:lang w:eastAsia="ru-RU"/>
              </w:rPr>
            </w:pPr>
            <w:r w:rsidRPr="00393C13">
              <w:rPr>
                <w:lang w:eastAsia="ru-RU"/>
              </w:rPr>
              <w:t>Возрастные периоды человека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BC56264" w14:textId="77777777" w:rsidR="00D04AC1" w:rsidRPr="00393C13" w:rsidRDefault="00D04AC1" w:rsidP="008B3D4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5C6347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D04AC1" w:rsidRPr="00393C13" w14:paraId="58E6FCF9" w14:textId="77777777" w:rsidTr="00D04AC1">
        <w:trPr>
          <w:trHeight w:val="25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AFE3898" w14:textId="77777777" w:rsidR="00D04AC1" w:rsidRPr="00393C13" w:rsidRDefault="00D04AC1" w:rsidP="00393C13">
            <w:pPr>
              <w:snapToGrid w:val="0"/>
              <w:jc w:val="center"/>
              <w:rPr>
                <w:b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CDE14E" w14:textId="77777777" w:rsidR="00D04AC1" w:rsidRPr="00393C13" w:rsidRDefault="00D04AC1" w:rsidP="00431381">
            <w:pPr>
              <w:suppressAutoHyphens w:val="0"/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494F1F" w14:textId="77777777" w:rsidR="00D04AC1" w:rsidRPr="00393C13" w:rsidRDefault="00D04AC1" w:rsidP="00431381">
            <w:pPr>
              <w:suppressAutoHyphens w:val="0"/>
              <w:snapToGrid w:val="0"/>
              <w:rPr>
                <w:lang w:eastAsia="ru-RU"/>
              </w:rPr>
            </w:pPr>
            <w:r w:rsidRPr="00393C13">
              <w:rPr>
                <w:lang w:eastAsia="ru-RU"/>
              </w:rPr>
              <w:t>Влияние генетических, социальных факторов на продолжительность жизни</w:t>
            </w: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6D0D50" w14:textId="77777777" w:rsidR="00D04AC1" w:rsidRPr="00393C13" w:rsidRDefault="00D04AC1" w:rsidP="008B3D4C">
            <w:pPr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4809F" w14:textId="77777777" w:rsidR="00D04AC1" w:rsidRPr="00393C13" w:rsidRDefault="00D04AC1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D04AC1" w:rsidRPr="00393C13" w14:paraId="43179379" w14:textId="77777777" w:rsidTr="00D04AC1">
        <w:trPr>
          <w:trHeight w:val="25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1F7A0C8" w14:textId="77777777" w:rsidR="00D04AC1" w:rsidRPr="00393C13" w:rsidRDefault="00D04AC1" w:rsidP="00393C13">
            <w:pPr>
              <w:snapToGrid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3537F7" w14:textId="7CFF17AD" w:rsidR="00D04AC1" w:rsidRPr="00393C13" w:rsidRDefault="00D04AC1" w:rsidP="00431381">
            <w:pPr>
              <w:suppressAutoHyphens w:val="0"/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45B0EE86" w14:textId="7B5D3197" w:rsidR="00D04AC1" w:rsidRPr="00393C13" w:rsidRDefault="00D04AC1" w:rsidP="008B3D4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B64D2" w14:textId="77777777" w:rsidR="00D04AC1" w:rsidRDefault="00D04AC1" w:rsidP="008B3D4C">
            <w:pPr>
              <w:snapToGrid w:val="0"/>
              <w:jc w:val="center"/>
              <w:rPr>
                <w:lang w:eastAsia="ru-RU"/>
              </w:rPr>
            </w:pPr>
          </w:p>
        </w:tc>
      </w:tr>
      <w:tr w:rsidR="00D04AC1" w:rsidRPr="00393C13" w14:paraId="2AD4B4E7" w14:textId="77777777" w:rsidTr="00D04AC1">
        <w:trPr>
          <w:trHeight w:val="255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4132B02" w14:textId="77777777" w:rsidR="00D04AC1" w:rsidRPr="00393C13" w:rsidRDefault="00D04AC1" w:rsidP="00393C13">
            <w:pPr>
              <w:snapToGrid w:val="0"/>
              <w:jc w:val="center"/>
              <w:rPr>
                <w:b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65CB42" w14:textId="613C3FF5" w:rsidR="00D04AC1" w:rsidRDefault="00D04AC1" w:rsidP="00431381">
            <w:pPr>
              <w:suppressAutoHyphens w:val="0"/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339385" w14:textId="7E2C0F8B" w:rsidR="00D04AC1" w:rsidRPr="00393C13" w:rsidRDefault="00D04AC1" w:rsidP="00431381">
            <w:pPr>
              <w:suppressAutoHyphens w:val="0"/>
              <w:snapToGrid w:val="0"/>
              <w:rPr>
                <w:lang w:eastAsia="ru-RU"/>
              </w:rPr>
            </w:pPr>
            <w:r w:rsidRPr="00393C13">
              <w:rPr>
                <w:bCs/>
              </w:rPr>
              <w:t>Реферативное сообщение: «</w:t>
            </w:r>
            <w:r>
              <w:rPr>
                <w:bCs/>
              </w:rPr>
              <w:t>Половое размножение</w:t>
            </w:r>
            <w:r w:rsidRPr="00393C13">
              <w:rPr>
                <w:bCs/>
              </w:rPr>
              <w:t>»</w:t>
            </w: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AF2890" w14:textId="77777777" w:rsidR="00D04AC1" w:rsidRPr="00393C13" w:rsidRDefault="00D04AC1" w:rsidP="008B3D4C">
            <w:pPr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3EE95" w14:textId="77777777" w:rsidR="00D04AC1" w:rsidRDefault="00D04AC1" w:rsidP="008B3D4C">
            <w:pPr>
              <w:snapToGrid w:val="0"/>
              <w:jc w:val="center"/>
              <w:rPr>
                <w:lang w:eastAsia="ru-RU"/>
              </w:rPr>
            </w:pPr>
          </w:p>
        </w:tc>
      </w:tr>
      <w:tr w:rsidR="00243178" w:rsidRPr="00393C13" w14:paraId="10DA780C" w14:textId="77777777" w:rsidTr="00D04AC1">
        <w:trPr>
          <w:trHeight w:val="339"/>
        </w:trPr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083B28D" w14:textId="77777777" w:rsidR="00243178" w:rsidRDefault="00243178" w:rsidP="00A1086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Раздел 4</w:t>
            </w:r>
            <w:r w:rsidRPr="00393C13">
              <w:rPr>
                <w:b/>
                <w:lang w:eastAsia="ru-RU"/>
              </w:rPr>
              <w:t xml:space="preserve">. </w:t>
            </w:r>
          </w:p>
          <w:p w14:paraId="476599BF" w14:textId="77777777" w:rsidR="00243178" w:rsidRPr="00393C13" w:rsidRDefault="00243178" w:rsidP="00A10860">
            <w:pPr>
              <w:jc w:val="center"/>
              <w:rPr>
                <w:b/>
                <w:lang w:eastAsia="ru-RU"/>
              </w:rPr>
            </w:pPr>
            <w:bookmarkStart w:id="5" w:name="_Hlk524431944"/>
            <w:r w:rsidRPr="00393C13">
              <w:rPr>
                <w:b/>
                <w:lang w:eastAsia="ru-RU"/>
              </w:rPr>
              <w:t>Наследственность и патология</w:t>
            </w:r>
            <w:bookmarkEnd w:id="5"/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C81C04" w14:textId="77777777" w:rsidR="00243178" w:rsidRPr="00393C13" w:rsidRDefault="00243178" w:rsidP="00393C13">
            <w:pPr>
              <w:suppressAutoHyphens w:val="0"/>
              <w:rPr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AE780F2" w14:textId="2325F768" w:rsidR="00243178" w:rsidRPr="00A30865" w:rsidRDefault="00A30865" w:rsidP="008B3D4C">
            <w:pPr>
              <w:suppressAutoHyphens w:val="0"/>
              <w:snapToGrid w:val="0"/>
              <w:jc w:val="center"/>
              <w:rPr>
                <w:b/>
                <w:lang w:eastAsia="ru-RU"/>
              </w:rPr>
            </w:pPr>
            <w:r w:rsidRPr="00A30865">
              <w:rPr>
                <w:b/>
                <w:lang w:eastAsia="ru-RU"/>
              </w:rPr>
              <w:t>51</w:t>
            </w:r>
          </w:p>
        </w:tc>
        <w:tc>
          <w:tcPr>
            <w:tcW w:w="1628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E4AA64B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04AC1" w:rsidRPr="00393C13" w14:paraId="2C53131F" w14:textId="77777777" w:rsidTr="00431381">
        <w:trPr>
          <w:trHeight w:val="698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283C0DF2" w14:textId="77777777" w:rsidR="00D04AC1" w:rsidRDefault="00D04AC1" w:rsidP="00A10860">
            <w:pPr>
              <w:jc w:val="center"/>
              <w:rPr>
                <w:b/>
                <w:lang w:eastAsia="ru-RU"/>
              </w:rPr>
            </w:pPr>
            <w:r w:rsidRPr="00393C13">
              <w:rPr>
                <w:b/>
                <w:lang w:eastAsia="ru-RU"/>
              </w:rPr>
              <w:t xml:space="preserve"> </w:t>
            </w:r>
            <w:r>
              <w:rPr>
                <w:b/>
                <w:lang w:eastAsia="ru-RU"/>
              </w:rPr>
              <w:t xml:space="preserve">Тема 4.1 </w:t>
            </w:r>
          </w:p>
          <w:p w14:paraId="22EFCF7D" w14:textId="77777777" w:rsidR="00D04AC1" w:rsidRDefault="00D04AC1" w:rsidP="00243178">
            <w:pPr>
              <w:jc w:val="center"/>
              <w:rPr>
                <w:b/>
                <w:lang w:eastAsia="ru-RU"/>
              </w:rPr>
            </w:pPr>
            <w:bookmarkStart w:id="6" w:name="_Hlk524431996"/>
            <w:r>
              <w:rPr>
                <w:b/>
                <w:lang w:eastAsia="ru-RU"/>
              </w:rPr>
              <w:t>Этапы развития генетики. Закономерности наследования признаков.</w:t>
            </w:r>
          </w:p>
          <w:p w14:paraId="64F7A854" w14:textId="77777777" w:rsidR="00D04AC1" w:rsidRDefault="00D04AC1" w:rsidP="00A1086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Взаимодействие генов</w:t>
            </w:r>
            <w:bookmarkEnd w:id="6"/>
            <w:r>
              <w:rPr>
                <w:b/>
                <w:lang w:eastAsia="ru-RU"/>
              </w:rPr>
              <w:t xml:space="preserve"> </w:t>
            </w:r>
          </w:p>
          <w:p w14:paraId="0C018805" w14:textId="77777777" w:rsidR="00D04AC1" w:rsidRDefault="00D04AC1" w:rsidP="00A10860">
            <w:pPr>
              <w:jc w:val="center"/>
              <w:rPr>
                <w:b/>
                <w:lang w:eastAsia="ru-RU"/>
              </w:rPr>
            </w:pPr>
          </w:p>
          <w:p w14:paraId="31CBD1B4" w14:textId="77777777" w:rsidR="00D04AC1" w:rsidRDefault="00D04AC1" w:rsidP="00A10860">
            <w:pPr>
              <w:jc w:val="center"/>
              <w:rPr>
                <w:b/>
                <w:lang w:eastAsia="ru-RU"/>
              </w:rPr>
            </w:pPr>
          </w:p>
          <w:p w14:paraId="7338AE78" w14:textId="77777777" w:rsidR="00D04AC1" w:rsidRDefault="00D04AC1" w:rsidP="00A10860">
            <w:pPr>
              <w:jc w:val="center"/>
              <w:rPr>
                <w:b/>
                <w:lang w:eastAsia="ru-RU"/>
              </w:rPr>
            </w:pPr>
          </w:p>
          <w:p w14:paraId="608A27C1" w14:textId="77777777" w:rsidR="00D04AC1" w:rsidRDefault="00D04AC1" w:rsidP="00A10860">
            <w:pPr>
              <w:jc w:val="center"/>
              <w:rPr>
                <w:b/>
                <w:lang w:eastAsia="ru-RU"/>
              </w:rPr>
            </w:pPr>
          </w:p>
          <w:p w14:paraId="2F240230" w14:textId="77777777" w:rsidR="00D04AC1" w:rsidRDefault="00D04AC1" w:rsidP="00A10860">
            <w:pPr>
              <w:jc w:val="center"/>
              <w:rPr>
                <w:b/>
                <w:lang w:eastAsia="ru-RU"/>
              </w:rPr>
            </w:pPr>
          </w:p>
          <w:p w14:paraId="1374B492" w14:textId="77777777" w:rsidR="00D04AC1" w:rsidRDefault="00D04AC1" w:rsidP="008B3D4C">
            <w:pPr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40034D" w14:textId="77777777" w:rsidR="00D04AC1" w:rsidRDefault="00D04AC1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55CB9F00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F9FB0EB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04AC1" w:rsidRPr="00393C13" w14:paraId="1323F140" w14:textId="77777777" w:rsidTr="00431381">
        <w:trPr>
          <w:trHeight w:val="27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A114789" w14:textId="77777777" w:rsidR="00D04AC1" w:rsidRDefault="00D04AC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3F1F9E2" w14:textId="77777777" w:rsidR="00D04AC1" w:rsidRPr="00393C13" w:rsidRDefault="00D04AC1" w:rsidP="00C3598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0C25E7" w14:textId="77777777" w:rsidR="00D04AC1" w:rsidRPr="00393C13" w:rsidRDefault="00D04AC1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 xml:space="preserve">Г. Мендель. Закон независимого </w:t>
            </w:r>
            <w:r>
              <w:rPr>
                <w:lang w:eastAsia="ru-RU"/>
              </w:rPr>
              <w:t>наследования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E16B761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85E161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04AC1" w:rsidRPr="00393C13" w14:paraId="012549AB" w14:textId="77777777" w:rsidTr="00431381">
        <w:trPr>
          <w:trHeight w:val="6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4EAE1C4" w14:textId="77777777" w:rsidR="00D04AC1" w:rsidRDefault="00D04AC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E3FAEA" w14:textId="77777777" w:rsidR="00D04AC1" w:rsidRPr="00393C13" w:rsidRDefault="00D04AC1" w:rsidP="00C3598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1DAD43" w14:textId="77777777" w:rsidR="00D04AC1" w:rsidRPr="00393C13" w:rsidRDefault="00D04AC1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Моногибридное скрещивание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78CBD68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4AFEFF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04AC1" w:rsidRPr="00393C13" w14:paraId="4781E6F0" w14:textId="77777777" w:rsidTr="00431381">
        <w:trPr>
          <w:trHeight w:val="25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E87CE1C" w14:textId="77777777" w:rsidR="00D04AC1" w:rsidRDefault="00D04AC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FAC95D" w14:textId="77777777" w:rsidR="00D04AC1" w:rsidRPr="00393C13" w:rsidRDefault="00D04AC1" w:rsidP="00C3598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0BB4D0" w14:textId="77777777" w:rsidR="00D04AC1" w:rsidRPr="00393C13" w:rsidRDefault="00D04AC1" w:rsidP="0043138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Дигибридное скрещивание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6245E5A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446920" w14:textId="77777777" w:rsidR="00D04AC1" w:rsidRDefault="00D04AC1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04AC1" w:rsidRPr="00393C13" w14:paraId="52A3986E" w14:textId="77777777" w:rsidTr="00431381">
        <w:trPr>
          <w:trHeight w:val="25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D8557C2" w14:textId="77777777" w:rsidR="00D04AC1" w:rsidRDefault="00D04AC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848DC2" w14:textId="77777777" w:rsidR="00D04AC1" w:rsidRPr="00393C13" w:rsidRDefault="00D04AC1" w:rsidP="00C3598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3F34F9" w14:textId="77777777" w:rsidR="00D04AC1" w:rsidRPr="00393C13" w:rsidRDefault="00D04AC1" w:rsidP="00431381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Полигибридное скрещивание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2E02B12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E119B2" w14:textId="77777777" w:rsidR="00D04AC1" w:rsidRDefault="00D04AC1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04AC1" w:rsidRPr="00393C13" w14:paraId="0BDE0141" w14:textId="77777777" w:rsidTr="00D04AC1">
        <w:trPr>
          <w:trHeight w:val="25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91B9AD6" w14:textId="77777777" w:rsidR="00D04AC1" w:rsidRDefault="00D04AC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0FECA4" w14:textId="77777777" w:rsidR="00D04AC1" w:rsidRDefault="00D04AC1" w:rsidP="00C3598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F634CE" w14:textId="77777777" w:rsidR="00D04AC1" w:rsidRDefault="00D04AC1" w:rsidP="00393C1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Взаимодействие неаллельных генов 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454ABE3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52F06A" w14:textId="77777777" w:rsidR="00D04AC1" w:rsidRDefault="00D04AC1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04AC1" w:rsidRPr="00393C13" w14:paraId="7E61D807" w14:textId="77777777" w:rsidTr="00D04AC1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EE2DFEC" w14:textId="77777777" w:rsidR="00D04AC1" w:rsidRDefault="00D04AC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B53B3F" w14:textId="77777777" w:rsidR="00D04AC1" w:rsidRPr="00393C13" w:rsidRDefault="00D04AC1" w:rsidP="008262D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AEC9EA" w14:textId="77777777" w:rsidR="00D04AC1" w:rsidRPr="00393C13" w:rsidRDefault="00D04AC1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Плейотропное дествие генов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384CA4E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520A4B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04AC1" w:rsidRPr="00393C13" w14:paraId="3148D28E" w14:textId="77777777" w:rsidTr="00431381">
        <w:trPr>
          <w:trHeight w:val="268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AA97D42" w14:textId="77777777" w:rsidR="00D04AC1" w:rsidRDefault="00D04AC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36F211" w14:textId="77777777" w:rsidR="00D04AC1" w:rsidRPr="00393C13" w:rsidRDefault="00D04AC1" w:rsidP="008262D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F14CA5" w14:textId="77777777" w:rsidR="00D04AC1" w:rsidRPr="00393C13" w:rsidRDefault="00D04AC1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Пенетрантность и экспрессивность 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D1620F1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FAB6EF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04AC1" w:rsidRPr="00393C13" w14:paraId="4DFDD53C" w14:textId="77777777" w:rsidTr="00D04AC1">
        <w:trPr>
          <w:trHeight w:val="28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1C2625C" w14:textId="77777777" w:rsidR="00D04AC1" w:rsidRDefault="00D04AC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4435EB" w14:textId="77777777" w:rsidR="00D04AC1" w:rsidRDefault="00D04AC1" w:rsidP="008262D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D551B0" w14:textId="77777777" w:rsidR="00D04AC1" w:rsidRDefault="00D04AC1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Наследование групп крови 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AAB9431" w14:textId="77777777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611209" w14:textId="77777777" w:rsidR="00D04AC1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04AC1" w:rsidRPr="00393C13" w14:paraId="52E9D196" w14:textId="77777777" w:rsidTr="00D04AC1">
        <w:trPr>
          <w:trHeight w:val="28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DEA4334" w14:textId="77777777" w:rsidR="00D04AC1" w:rsidRDefault="00D04AC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F0AE6F" w14:textId="4A9A73D1" w:rsidR="00D04AC1" w:rsidRDefault="00D04AC1" w:rsidP="0043138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0B60DB61" w14:textId="13ED2BFD" w:rsidR="00D04AC1" w:rsidRPr="00393C13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CCBFE1" w14:textId="77777777" w:rsidR="00D04AC1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5C0642F9" w14:textId="77777777" w:rsidTr="00D04AC1">
        <w:trPr>
          <w:trHeight w:val="21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F1A3FD5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0FAE23" w14:textId="2259E31B" w:rsidR="00243178" w:rsidRDefault="00243178" w:rsidP="0043138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9853F3" w14:textId="72FF552A" w:rsidR="00243178" w:rsidRDefault="00D04AC1" w:rsidP="00431381">
            <w:pPr>
              <w:rPr>
                <w:lang w:eastAsia="ru-RU"/>
              </w:rPr>
            </w:pPr>
            <w:r>
              <w:rPr>
                <w:lang w:eastAsia="ru-RU"/>
              </w:rPr>
              <w:t>Реферативное сообщение «</w:t>
            </w:r>
            <w:r w:rsidR="00243178">
              <w:rPr>
                <w:lang w:eastAsia="ru-RU"/>
              </w:rPr>
              <w:t>Хромосомная теория наследственности</w:t>
            </w:r>
            <w:r>
              <w:rPr>
                <w:lang w:eastAsia="ru-RU"/>
              </w:rPr>
              <w:t>»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7D965F3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8D87F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652770F4" w14:textId="77777777" w:rsidTr="00D04AC1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7442531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C53C7BC" w14:textId="77777777" w:rsidR="00243178" w:rsidRDefault="00243178" w:rsidP="00431381">
            <w:pPr>
              <w:suppressAutoHyphens w:val="0"/>
              <w:rPr>
                <w:lang w:eastAsia="ru-RU"/>
              </w:rPr>
            </w:pPr>
            <w:r w:rsidRPr="00393C13">
              <w:rPr>
                <w:bCs/>
              </w:rPr>
              <w:t>Практические занятия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5221F63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1AD343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243178" w:rsidRPr="00393C13" w14:paraId="3AD91D76" w14:textId="77777777" w:rsidTr="00D04AC1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52522A6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AF0442" w14:textId="77777777" w:rsidR="00243178" w:rsidRPr="00431381" w:rsidRDefault="00243178" w:rsidP="00431381">
            <w:pPr>
              <w:suppressAutoHyphens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433C89" w14:textId="77777777" w:rsidR="00243178" w:rsidRPr="00431381" w:rsidRDefault="00243178" w:rsidP="00857FBB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Закономерности наследования признаков. 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B75FE41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A7DD14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43BDC34E" w14:textId="77777777" w:rsidTr="00D04AC1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64BFF80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959DDB" w14:textId="77777777" w:rsidR="00243178" w:rsidRPr="00857FBB" w:rsidRDefault="00243178" w:rsidP="004313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D5918F" w14:textId="77777777" w:rsidR="00243178" w:rsidRDefault="00243178" w:rsidP="0043138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Взаимодействие неаллельных генов. Комплементарность. Эпистаз. Полимерия 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63DDADD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0227CD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0437916B" w14:textId="77777777" w:rsidTr="00D04AC1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1FA6D63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4357F0" w14:textId="77777777" w:rsidR="00243178" w:rsidRPr="00431381" w:rsidRDefault="00243178" w:rsidP="004313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917E63" w14:textId="77777777" w:rsidR="00243178" w:rsidRDefault="00243178" w:rsidP="0043138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Наследование сцепленное с полом. Наследование групп крови.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9AA5A88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5FE096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382BEC92" w14:textId="77777777" w:rsidTr="006F050F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2D26ED1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F22390" w14:textId="77777777" w:rsidR="00243178" w:rsidRPr="00431381" w:rsidRDefault="00243178" w:rsidP="004313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4B2AC6" w14:textId="77777777" w:rsidR="00243178" w:rsidRDefault="00243178" w:rsidP="0043138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Хромосомная теория наследственности . Пенетрантность и экспрессивность 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7B4B125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9FC894C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04AC1" w:rsidRPr="00393C13" w14:paraId="666E525F" w14:textId="77777777" w:rsidTr="00D04AC1">
        <w:trPr>
          <w:trHeight w:val="150"/>
        </w:trPr>
        <w:tc>
          <w:tcPr>
            <w:tcW w:w="326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C1852BD" w14:textId="77777777" w:rsidR="00D04AC1" w:rsidRDefault="00D04AC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E5BFBB" w14:textId="1A7F6289" w:rsidR="00D04AC1" w:rsidRDefault="00D04AC1" w:rsidP="0043138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DF91585" w14:textId="77777777" w:rsidR="00D04AC1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7BB45B6" w14:textId="77777777" w:rsidR="00D04AC1" w:rsidRDefault="00D04AC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66A677D0" w14:textId="77777777" w:rsidTr="00A30865">
        <w:trPr>
          <w:trHeight w:val="150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07E3B2CA" w14:textId="77777777" w:rsidR="003437E1" w:rsidRDefault="003437E1" w:rsidP="00D04AC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4EAA80" w14:textId="77777777" w:rsidR="003437E1" w:rsidRDefault="003437E1" w:rsidP="00D04A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EFD666" w14:textId="6908AA57" w:rsidR="003437E1" w:rsidRDefault="003437E1" w:rsidP="00D04A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Реферативное сообщение «Закономерности наследования. 1 закон Менделя»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D010876" w14:textId="7A4E0D0D" w:rsidR="003437E1" w:rsidRDefault="003437E1" w:rsidP="00D04AC1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BAE3EA7" w14:textId="77777777" w:rsidR="003437E1" w:rsidRDefault="003437E1" w:rsidP="00D04AC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0D80A039" w14:textId="77777777" w:rsidTr="00A30865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9E0185D" w14:textId="77777777" w:rsidR="003437E1" w:rsidRDefault="003437E1" w:rsidP="00D04AC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139D6C" w14:textId="77777777" w:rsidR="003437E1" w:rsidRDefault="003437E1" w:rsidP="00D04A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8B18D1" w14:textId="7D112901" w:rsidR="003437E1" w:rsidRDefault="003437E1" w:rsidP="00D04A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Реферативное сообщение «Закономерности наследования. 2 закон Менделя»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F43E8F0" w14:textId="1F579573" w:rsidR="003437E1" w:rsidRDefault="003437E1" w:rsidP="00D04AC1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B4BFEF3" w14:textId="77777777" w:rsidR="003437E1" w:rsidRDefault="003437E1" w:rsidP="00D04AC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5827810F" w14:textId="77777777" w:rsidTr="00A30865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37E8689" w14:textId="77777777" w:rsidR="003437E1" w:rsidRDefault="003437E1" w:rsidP="00D04AC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FC20B2" w14:textId="77777777" w:rsidR="003437E1" w:rsidRDefault="003437E1" w:rsidP="00D04A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7F07DB" w14:textId="54EA26D7" w:rsidR="003437E1" w:rsidRDefault="003437E1" w:rsidP="00D04A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Реферативное сообщение «Закономерности наследования. 3 закон Менделя»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A5D496F" w14:textId="7E0D1BA4" w:rsidR="003437E1" w:rsidRDefault="003437E1" w:rsidP="00D04AC1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7D6D7F5" w14:textId="77777777" w:rsidR="003437E1" w:rsidRDefault="003437E1" w:rsidP="00D04AC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4D858527" w14:textId="77777777" w:rsidTr="006F050F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F9E252E" w14:textId="77777777" w:rsidR="003437E1" w:rsidRDefault="003437E1" w:rsidP="00D04AC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0514CE" w14:textId="77777777" w:rsidR="003437E1" w:rsidRDefault="003437E1" w:rsidP="00D04A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FBD411" w14:textId="3227A8D6" w:rsidR="003437E1" w:rsidRDefault="003437E1" w:rsidP="00D04A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Реферативное сообщение «Хромосомная теория наследственности»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A03509C" w14:textId="57EA4BA0" w:rsidR="003437E1" w:rsidRDefault="003437E1" w:rsidP="00D04AC1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C3878F7" w14:textId="77777777" w:rsidR="003437E1" w:rsidRDefault="003437E1" w:rsidP="00D04AC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243178" w:rsidRPr="00393C13" w14:paraId="786C5CDC" w14:textId="77777777" w:rsidTr="006F050F">
        <w:trPr>
          <w:trHeight w:val="330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081F6D37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Тема 4.2 </w:t>
            </w:r>
            <w:bookmarkStart w:id="7" w:name="_Hlk524432217"/>
            <w:r>
              <w:rPr>
                <w:b/>
                <w:lang w:eastAsia="ru-RU"/>
              </w:rPr>
              <w:t xml:space="preserve">Основы популяционной генетики </w:t>
            </w:r>
            <w:bookmarkEnd w:id="7"/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AD9818" w14:textId="77777777" w:rsidR="00243178" w:rsidRDefault="00243178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76B0A4A3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A8EBD6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243178" w:rsidRPr="00393C13" w14:paraId="76C95ADA" w14:textId="77777777" w:rsidTr="0036001D">
        <w:trPr>
          <w:trHeight w:val="21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0336851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F35EA20" w14:textId="77777777" w:rsidR="00243178" w:rsidRDefault="00243178" w:rsidP="0024317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263D3D2" w14:textId="77777777" w:rsidR="00243178" w:rsidRDefault="00243178" w:rsidP="0043138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Закон Харди-Вайнберга. Научно-практическое занятие 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AC2056A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56A373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633B60E4" w14:textId="77777777" w:rsidTr="0036001D">
        <w:trPr>
          <w:trHeight w:val="276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5AF4280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96F227" w14:textId="77777777" w:rsidR="00243178" w:rsidRDefault="00243178" w:rsidP="0043138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CD4B136" w14:textId="77777777" w:rsidR="00243178" w:rsidRDefault="00243178" w:rsidP="00431381">
            <w:pPr>
              <w:suppressAutoHyphens w:val="0"/>
              <w:rPr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69F45CD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7459394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2BC90999" w14:textId="77777777" w:rsidTr="00431381">
        <w:trPr>
          <w:trHeight w:val="21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800F9A5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762195" w14:textId="77777777" w:rsidR="00243178" w:rsidRDefault="00243178" w:rsidP="00C3598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F327AC" w14:textId="77777777" w:rsidR="00243178" w:rsidRDefault="00243178" w:rsidP="00393C1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Мутационный процесс 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945C374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682E68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243178" w:rsidRPr="00393C13" w14:paraId="49E0CE45" w14:textId="77777777" w:rsidTr="00B00B28">
        <w:trPr>
          <w:trHeight w:val="210"/>
        </w:trPr>
        <w:tc>
          <w:tcPr>
            <w:tcW w:w="326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A8206CD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4BC69B" w14:textId="77777777" w:rsidR="00243178" w:rsidRDefault="00243178" w:rsidP="00393C13">
            <w:pPr>
              <w:rPr>
                <w:lang w:eastAsia="ru-RU"/>
              </w:rPr>
            </w:pPr>
            <w:r w:rsidRPr="00393C13">
              <w:rPr>
                <w:bCs/>
              </w:rPr>
              <w:t>Практические занятия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7B0F03DE" w14:textId="77777777" w:rsidR="00243178" w:rsidRPr="00393C13" w:rsidRDefault="00243178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145A81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243178" w:rsidRPr="00393C13" w14:paraId="00F173B4" w14:textId="77777777" w:rsidTr="00D04AC1">
        <w:trPr>
          <w:trHeight w:val="210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50560AE0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EC1D1A" w14:textId="77777777" w:rsidR="00243178" w:rsidRDefault="00243178" w:rsidP="00C3598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252D3C" w14:textId="77777777" w:rsidR="00243178" w:rsidRDefault="00243178" w:rsidP="00393C13">
            <w:pPr>
              <w:rPr>
                <w:lang w:eastAsia="ru-RU"/>
              </w:rPr>
            </w:pPr>
            <w:r>
              <w:rPr>
                <w:lang w:eastAsia="ru-RU"/>
              </w:rPr>
              <w:t>Основы популяционной генетики. Закон Харди-Вайнберга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D4538E0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A3E0BC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3437E1" w:rsidRPr="00393C13" w14:paraId="6B05CEBE" w14:textId="77777777" w:rsidTr="00A30865">
        <w:trPr>
          <w:trHeight w:val="6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9F066FA" w14:textId="77777777" w:rsidR="003437E1" w:rsidRDefault="003437E1" w:rsidP="00C35987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AB7391" w14:textId="77777777" w:rsidR="003437E1" w:rsidRPr="00393C13" w:rsidRDefault="003437E1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1A7D5273" w14:textId="55051272" w:rsidR="003437E1" w:rsidRPr="00393C13" w:rsidRDefault="003437E1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D0D846" w14:textId="77777777" w:rsidR="003437E1" w:rsidRPr="00393C13" w:rsidRDefault="003437E1" w:rsidP="008B3D4C">
            <w:pPr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2BB7CC25" w14:textId="77777777" w:rsidTr="00A30865">
        <w:trPr>
          <w:trHeight w:val="25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8D93CA4" w14:textId="77777777" w:rsidR="003437E1" w:rsidRDefault="003437E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F855E4" w14:textId="77777777" w:rsidR="003437E1" w:rsidRPr="00393C13" w:rsidRDefault="003437E1" w:rsidP="0043138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203DE65" w14:textId="77777777" w:rsidR="003437E1" w:rsidRPr="00393C13" w:rsidRDefault="003437E1" w:rsidP="00431381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Реферативное</w:t>
            </w:r>
            <w:r>
              <w:rPr>
                <w:lang w:eastAsia="ru-RU"/>
              </w:rPr>
              <w:t xml:space="preserve"> сообщение: «История развития генетики</w:t>
            </w:r>
            <w:r w:rsidRPr="00393C13">
              <w:rPr>
                <w:lang w:eastAsia="ru-RU"/>
              </w:rPr>
              <w:t>»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977CF57" w14:textId="19FB33F6" w:rsidR="003437E1" w:rsidRPr="003437E1" w:rsidRDefault="003437E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59FFD1" w14:textId="77777777" w:rsidR="003437E1" w:rsidRDefault="003437E1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243178" w:rsidRPr="00393C13" w14:paraId="10C3340F" w14:textId="77777777" w:rsidTr="006F050F">
        <w:trPr>
          <w:trHeight w:val="34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51F6B67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681E97" w14:textId="77777777" w:rsidR="00243178" w:rsidRPr="00393C13" w:rsidRDefault="00243178" w:rsidP="00393C13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6A6E54" w14:textId="77777777" w:rsidR="00243178" w:rsidRPr="00393C13" w:rsidRDefault="00243178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Реферативное</w:t>
            </w:r>
            <w:r>
              <w:rPr>
                <w:lang w:eastAsia="ru-RU"/>
              </w:rPr>
              <w:t xml:space="preserve"> сообщение: «Процессы, нарушающие равновесие частот генов в популяциях человека»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81786CC" w14:textId="77777777" w:rsidR="00243178" w:rsidRPr="008D666E" w:rsidRDefault="00243178" w:rsidP="008B3D4C">
            <w:pPr>
              <w:suppressAutoHyphens w:val="0"/>
              <w:snapToGri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9B2ABC" w14:textId="77777777" w:rsidR="00243178" w:rsidRDefault="00243178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243178" w:rsidRPr="00393C13" w14:paraId="6A43AB16" w14:textId="77777777" w:rsidTr="00D04AC1">
        <w:trPr>
          <w:trHeight w:val="183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2D0B93A7" w14:textId="77777777" w:rsidR="00243178" w:rsidRDefault="00243178" w:rsidP="00243178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 4.3</w:t>
            </w:r>
          </w:p>
          <w:p w14:paraId="302C2B56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</w:t>
            </w:r>
            <w:bookmarkStart w:id="8" w:name="_Hlk524432346"/>
            <w:r>
              <w:rPr>
                <w:b/>
                <w:lang w:eastAsia="ru-RU"/>
              </w:rPr>
              <w:t>Наследственные болезни и их классификация</w:t>
            </w:r>
            <w:bookmarkEnd w:id="8"/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874887" w14:textId="77777777" w:rsidR="00243178" w:rsidRPr="00393C13" w:rsidRDefault="00243178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45F6250E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EF864E7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243178" w:rsidRPr="00393C13" w14:paraId="76724AD8" w14:textId="77777777" w:rsidTr="00D04AC1">
        <w:trPr>
          <w:trHeight w:val="18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1075B89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4F69DD" w14:textId="77777777" w:rsidR="00243178" w:rsidRPr="00393C13" w:rsidRDefault="00243178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9D2DFC" w14:textId="77777777" w:rsidR="00243178" w:rsidRPr="00393C13" w:rsidRDefault="00243178" w:rsidP="00393C13">
            <w:pPr>
              <w:rPr>
                <w:lang w:eastAsia="ru-RU"/>
              </w:rPr>
            </w:pPr>
            <w:r>
              <w:rPr>
                <w:lang w:eastAsia="ru-RU"/>
              </w:rPr>
              <w:t>Изменчивость, ее виды. Мутагенные факторы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7F9E932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741C65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6EB93E69" w14:textId="77777777" w:rsidTr="00D04AC1">
        <w:trPr>
          <w:trHeight w:val="18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9AE3FED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D71986" w14:textId="77777777" w:rsidR="00243178" w:rsidRDefault="00243178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FB0CE2" w14:textId="77777777" w:rsidR="00243178" w:rsidRPr="00393C13" w:rsidRDefault="00243178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Особенности клинических проявлений наследственной патологии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42A26D3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2035B6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10E1E730" w14:textId="77777777" w:rsidTr="00D04AC1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39C444C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F4ED1B" w14:textId="77777777" w:rsidR="00243178" w:rsidRPr="00393C13" w:rsidRDefault="00243178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38E1F3" w14:textId="77777777" w:rsidR="00243178" w:rsidRPr="00393C13" w:rsidRDefault="00243178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Характеристика генных болезней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0410982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169F16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7DF051A5" w14:textId="77777777" w:rsidTr="00D04AC1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56EC7E5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F78384" w14:textId="77777777" w:rsidR="00243178" w:rsidRPr="00393C13" w:rsidRDefault="00243178" w:rsidP="004313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7D4B4D" w14:textId="77777777" w:rsidR="00243178" w:rsidRPr="00393C13" w:rsidRDefault="00243178" w:rsidP="00431381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Генные болезни: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8BE957A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792E42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4A89FEE0" w14:textId="77777777" w:rsidTr="00D04AC1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7792594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A341E8" w14:textId="77777777" w:rsidR="00243178" w:rsidRPr="00393C13" w:rsidRDefault="00243178" w:rsidP="004313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а)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244264" w14:textId="77777777" w:rsidR="00243178" w:rsidRPr="00393C13" w:rsidRDefault="00243178" w:rsidP="00431381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Аутосомно-доминантные заболевания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913B965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BBFA9B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00C714EE" w14:textId="77777777" w:rsidTr="00D04AC1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B03A6CD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22CEA1" w14:textId="77777777" w:rsidR="00243178" w:rsidRPr="00393C13" w:rsidRDefault="00243178" w:rsidP="004313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б)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5DCD41" w14:textId="77777777" w:rsidR="00243178" w:rsidRPr="00393C13" w:rsidRDefault="00243178" w:rsidP="00431381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Аутосомно-рецессивные заболевания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9981D7D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B02D50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773BBDA0" w14:textId="77777777" w:rsidTr="00D04AC1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07AB125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EACB9C" w14:textId="77777777" w:rsidR="00243178" w:rsidRDefault="00243178" w:rsidP="004313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в)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91E5BB" w14:textId="77777777" w:rsidR="00243178" w:rsidRPr="00393C13" w:rsidRDefault="00243178" w:rsidP="0043138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Х-сцепленные рецессивные заболевания 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F270A68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C6F899" w14:textId="77777777" w:rsidR="00243178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4A61EB80" w14:textId="77777777" w:rsidTr="00D04AC1">
        <w:trPr>
          <w:trHeight w:val="27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9E69E3B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51280F" w14:textId="77777777" w:rsidR="00243178" w:rsidRPr="00393C13" w:rsidRDefault="00243178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577A8D22" w14:textId="77777777" w:rsidR="00243178" w:rsidRPr="00393C13" w:rsidRDefault="00243178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Характеристика хромосомных болезней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852859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98D62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2EE16CD5" w14:textId="77777777" w:rsidTr="008262DD">
        <w:trPr>
          <w:trHeight w:val="126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99473EE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30308D" w14:textId="77777777" w:rsidR="00243178" w:rsidRPr="00393C13" w:rsidRDefault="00243178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C368D1" w14:textId="77777777" w:rsidR="00243178" w:rsidRPr="00393C13" w:rsidRDefault="00243178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Болезни с наследственными предрасположением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198DA5E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FE03B7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05146303" w14:textId="77777777" w:rsidTr="00B00B28">
        <w:trPr>
          <w:trHeight w:val="111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918F528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81C7D6" w14:textId="77777777" w:rsidR="00243178" w:rsidRPr="00393C13" w:rsidRDefault="00243178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6DC4173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C7910C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243178" w:rsidRPr="00393C13" w14:paraId="15671F0A" w14:textId="77777777" w:rsidTr="003437E1">
        <w:trPr>
          <w:trHeight w:val="126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A27220F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528D96" w14:textId="77777777" w:rsidR="00243178" w:rsidRPr="00B00B28" w:rsidRDefault="00243178" w:rsidP="00A10860">
            <w:pPr>
              <w:suppressAutoHyphens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5C0EA24F" w14:textId="77777777" w:rsidR="00243178" w:rsidRPr="00B00B28" w:rsidRDefault="00243178" w:rsidP="00B00B28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Реферативное</w:t>
            </w:r>
            <w:r>
              <w:rPr>
                <w:lang w:eastAsia="ru-RU"/>
              </w:rPr>
              <w:t xml:space="preserve"> сообщение: «Доказательства роли наследственности в возникновении широко распространенных заболеваниях»</w:t>
            </w:r>
            <w:r w:rsidRPr="00B00B28">
              <w:rPr>
                <w:lang w:eastAsia="ru-RU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75A357" w14:textId="5378E438" w:rsidR="00243178" w:rsidRPr="00393C13" w:rsidRDefault="003437E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81700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5736222D" w14:textId="77777777" w:rsidTr="003437E1">
        <w:trPr>
          <w:trHeight w:val="276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385211D0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  <w:p w14:paraId="3F822DAF" w14:textId="77777777" w:rsidR="00243178" w:rsidRDefault="00243178" w:rsidP="00EC7E7C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Тема 4.4  </w:t>
            </w:r>
            <w:bookmarkStart w:id="9" w:name="_Hlk524432499"/>
            <w:r>
              <w:rPr>
                <w:b/>
                <w:lang w:eastAsia="ru-RU"/>
              </w:rPr>
              <w:t>Лабораторные методы диагностики наследственных заболеваний</w:t>
            </w:r>
            <w:bookmarkEnd w:id="9"/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1F6A3F" w14:textId="77777777" w:rsidR="00243178" w:rsidRPr="00393C13" w:rsidRDefault="00243178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503B93EE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8A6EF46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243178" w:rsidRPr="00393C13" w14:paraId="378D284E" w14:textId="77777777" w:rsidTr="008B3D4C">
        <w:trPr>
          <w:trHeight w:val="27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2C9F8B4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5701DC" w14:textId="77777777" w:rsidR="00243178" w:rsidRPr="00393C13" w:rsidRDefault="00243178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EF210D" w14:textId="77777777" w:rsidR="00243178" w:rsidRPr="00393C13" w:rsidRDefault="00243178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Неинвазивные методы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5D3B82E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4D88FE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692DC6E3" w14:textId="77777777" w:rsidTr="008B3D4C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D4FFC5F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919FA7" w14:textId="77777777" w:rsidR="00243178" w:rsidRPr="00393C13" w:rsidRDefault="00243178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A6AD06" w14:textId="77777777" w:rsidR="00243178" w:rsidRPr="00393C13" w:rsidRDefault="00243178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Pr="00393C13">
              <w:rPr>
                <w:lang w:eastAsia="ru-RU"/>
              </w:rPr>
              <w:t>нвазивные методы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E489379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4E700E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16180E70" w14:textId="77777777" w:rsidTr="008B3D4C">
        <w:trPr>
          <w:trHeight w:val="27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C33F1C5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CEDD59" w14:textId="77777777" w:rsidR="00243178" w:rsidRPr="00393C13" w:rsidRDefault="00243178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E5D73" w14:textId="77777777" w:rsidR="00243178" w:rsidRPr="00393C13" w:rsidRDefault="00243178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Неонатальный скрининг наследственных болезней обмена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823CE81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B620DF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43178" w:rsidRPr="00393C13" w14:paraId="42249D12" w14:textId="77777777" w:rsidTr="00EC7E7C">
        <w:trPr>
          <w:trHeight w:val="225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3EEA93E" w14:textId="77777777" w:rsidR="00243178" w:rsidRDefault="00243178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DF7F18" w14:textId="77777777" w:rsidR="00243178" w:rsidRPr="00393C13" w:rsidRDefault="00243178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1BB82D" w14:textId="77777777" w:rsidR="00243178" w:rsidRPr="00393C13" w:rsidRDefault="00243178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Периконцепционная профилактика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47564E0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ABA6A3" w14:textId="77777777" w:rsidR="00243178" w:rsidRPr="00393C13" w:rsidRDefault="00243178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3437E1" w:rsidRPr="00393C13" w14:paraId="23831F72" w14:textId="77777777" w:rsidTr="00A30865">
        <w:trPr>
          <w:trHeight w:val="225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7FE66C1D" w14:textId="77777777" w:rsidR="003437E1" w:rsidRDefault="003437E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7A84FE" w14:textId="465F97FE" w:rsidR="003437E1" w:rsidRPr="00393C13" w:rsidRDefault="003437E1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44CC90E" w14:textId="77777777" w:rsidR="003437E1" w:rsidRPr="00393C13" w:rsidRDefault="003437E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CA148C" w14:textId="77777777" w:rsidR="003437E1" w:rsidRDefault="003437E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67725A71" w14:textId="77777777" w:rsidTr="00EC7E7C">
        <w:trPr>
          <w:trHeight w:val="225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948BFD4" w14:textId="77777777" w:rsidR="003437E1" w:rsidRDefault="003437E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F4138A" w14:textId="5C56BC58" w:rsidR="003437E1" w:rsidRDefault="003437E1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9E61B5" w14:textId="028A5897" w:rsidR="003437E1" w:rsidRPr="00393C13" w:rsidRDefault="003437E1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Реферативное сообщение «Республиканский перинатальный центр»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3174F05" w14:textId="30078C68" w:rsidR="003437E1" w:rsidRPr="00393C13" w:rsidRDefault="003437E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3F4CCF" w14:textId="77777777" w:rsidR="003437E1" w:rsidRDefault="003437E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64734723" w14:textId="77777777" w:rsidTr="00EC7E7C">
        <w:trPr>
          <w:trHeight w:val="21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11AA9DEC" w14:textId="77777777" w:rsidR="003437E1" w:rsidRDefault="003437E1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 4.5</w:t>
            </w:r>
          </w:p>
          <w:p w14:paraId="59792D2A" w14:textId="77777777" w:rsidR="003437E1" w:rsidRDefault="003437E1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</w:t>
            </w:r>
            <w:bookmarkStart w:id="10" w:name="_Hlk524432778"/>
            <w:r>
              <w:rPr>
                <w:b/>
                <w:lang w:eastAsia="ru-RU"/>
              </w:rPr>
              <w:t>Профилактика наследственной патологии</w:t>
            </w:r>
            <w:bookmarkEnd w:id="10"/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C69A93" w14:textId="77777777" w:rsidR="003437E1" w:rsidRPr="00393C13" w:rsidRDefault="003437E1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1624A59D" w14:textId="77777777" w:rsidR="003437E1" w:rsidRPr="00393C13" w:rsidRDefault="003437E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6F231F5" w14:textId="77777777" w:rsidR="003437E1" w:rsidRPr="00393C13" w:rsidRDefault="003437E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6AFF4389" w14:textId="77777777" w:rsidTr="006F050F">
        <w:trPr>
          <w:trHeight w:val="33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57D0054" w14:textId="77777777" w:rsidR="003437E1" w:rsidRDefault="003437E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825E99" w14:textId="77777777" w:rsidR="003437E1" w:rsidRPr="00393C13" w:rsidRDefault="003437E1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73E361" w14:textId="77777777" w:rsidR="003437E1" w:rsidRPr="00393C13" w:rsidRDefault="003437E1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Виды профилактики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BE6EB3D" w14:textId="77777777" w:rsidR="003437E1" w:rsidRPr="00393C13" w:rsidRDefault="003437E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DB4553" w14:textId="77777777" w:rsidR="003437E1" w:rsidRPr="00393C13" w:rsidRDefault="003437E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3437E1" w:rsidRPr="00393C13" w14:paraId="50E93213" w14:textId="77777777" w:rsidTr="00A30865">
        <w:trPr>
          <w:trHeight w:val="21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DCEDC6C" w14:textId="77777777" w:rsidR="003437E1" w:rsidRDefault="003437E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EB0C99" w14:textId="77777777" w:rsidR="003437E1" w:rsidRDefault="003437E1" w:rsidP="00A1086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4B4F42F7" w14:textId="77777777" w:rsidR="003437E1" w:rsidRPr="00393C13" w:rsidRDefault="003437E1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Значение профилактика наследственных заболеваний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C8E176" w14:textId="77777777" w:rsidR="003437E1" w:rsidRPr="00393C13" w:rsidRDefault="003437E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E3CA4" w14:textId="77777777" w:rsidR="003437E1" w:rsidRPr="00393C13" w:rsidRDefault="003437E1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3437E1" w:rsidRPr="00393C13" w14:paraId="229212B4" w14:textId="77777777" w:rsidTr="00A30865">
        <w:trPr>
          <w:trHeight w:val="21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338A209" w14:textId="77777777" w:rsidR="003437E1" w:rsidRDefault="003437E1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A2BCE7" w14:textId="7163FC51" w:rsidR="003437E1" w:rsidRPr="00393C13" w:rsidRDefault="003437E1" w:rsidP="00393C13">
            <w:pPr>
              <w:rPr>
                <w:lang w:eastAsia="ru-RU"/>
              </w:rPr>
            </w:pPr>
            <w:r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0835AEDB" w14:textId="741AFBB8" w:rsidR="003437E1" w:rsidRPr="00393C13" w:rsidRDefault="003437E1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BF3C" w14:textId="77777777" w:rsidR="003437E1" w:rsidRDefault="003437E1" w:rsidP="008B3D4C">
            <w:pPr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04E941C6" w14:textId="77777777" w:rsidTr="006F050F">
        <w:trPr>
          <w:trHeight w:val="21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3A1FD6" w14:textId="77777777" w:rsidR="003437E1" w:rsidRDefault="003437E1" w:rsidP="003437E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E441C3" w14:textId="23D39E3F" w:rsidR="003437E1" w:rsidRDefault="003437E1" w:rsidP="003437E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73BBBAC4" w14:textId="576F9F81" w:rsidR="003437E1" w:rsidRPr="00393C13" w:rsidRDefault="003437E1" w:rsidP="003437E1">
            <w:pPr>
              <w:rPr>
                <w:lang w:eastAsia="ru-RU"/>
              </w:rPr>
            </w:pPr>
            <w:r>
              <w:rPr>
                <w:lang w:eastAsia="ru-RU"/>
              </w:rPr>
              <w:t>Реферативное сообщение «Профилактика наследственной патологии»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F8E4D2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F0A40" w14:textId="77777777" w:rsidR="003437E1" w:rsidRDefault="003437E1" w:rsidP="003437E1">
            <w:pPr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0BE60490" w14:textId="77777777" w:rsidTr="008B3D4C">
        <w:trPr>
          <w:trHeight w:val="213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1D32DC38" w14:textId="77777777" w:rsidR="003437E1" w:rsidRDefault="003437E1" w:rsidP="003437E1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 4.6</w:t>
            </w:r>
          </w:p>
          <w:p w14:paraId="4337179A" w14:textId="77777777" w:rsidR="003437E1" w:rsidRDefault="003437E1" w:rsidP="003437E1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</w:t>
            </w:r>
            <w:bookmarkStart w:id="11" w:name="_Hlk524432963"/>
            <w:r>
              <w:rPr>
                <w:b/>
                <w:lang w:eastAsia="ru-RU"/>
              </w:rPr>
              <w:t xml:space="preserve">Медико-генетическое консультирование </w:t>
            </w:r>
            <w:bookmarkEnd w:id="11"/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913ED2" w14:textId="77777777" w:rsidR="003437E1" w:rsidRPr="00393C13" w:rsidRDefault="003437E1" w:rsidP="003437E1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6623C9E4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605143C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7677FB97" w14:textId="77777777" w:rsidTr="008B3D4C">
        <w:trPr>
          <w:trHeight w:val="18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249B5B9" w14:textId="77777777" w:rsidR="003437E1" w:rsidRDefault="003437E1" w:rsidP="003437E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CD3088" w14:textId="77777777" w:rsidR="003437E1" w:rsidRPr="00393C13" w:rsidRDefault="003437E1" w:rsidP="003437E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CB9F55" w14:textId="77777777" w:rsidR="003437E1" w:rsidRPr="00393C13" w:rsidRDefault="003437E1" w:rsidP="003437E1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Медико-генетическое консультирование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0AC5620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70BFB9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3437E1" w:rsidRPr="00393C13" w14:paraId="0D8CC4A9" w14:textId="77777777" w:rsidTr="008B3D4C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3FBBE12" w14:textId="77777777" w:rsidR="003437E1" w:rsidRDefault="003437E1" w:rsidP="003437E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B7C03D" w14:textId="77777777" w:rsidR="003437E1" w:rsidRPr="00393C13" w:rsidRDefault="003437E1" w:rsidP="003437E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5695D6" w14:textId="77777777" w:rsidR="003437E1" w:rsidRPr="00393C13" w:rsidRDefault="003437E1" w:rsidP="003437E1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Показания для  медико-генетического консультирования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BBF1CFD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C805A1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3437E1" w:rsidRPr="00393C13" w14:paraId="1A7D9F8A" w14:textId="77777777" w:rsidTr="008B3D4C">
        <w:trPr>
          <w:trHeight w:val="96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C6152B2" w14:textId="77777777" w:rsidR="003437E1" w:rsidRDefault="003437E1" w:rsidP="003437E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AE658E" w14:textId="77777777" w:rsidR="003437E1" w:rsidRPr="00393C13" w:rsidRDefault="003437E1" w:rsidP="003437E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7AF231" w14:textId="77777777" w:rsidR="003437E1" w:rsidRPr="00393C13" w:rsidRDefault="003437E1" w:rsidP="003437E1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Генное зондирование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CAA3A82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937F0B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3437E1" w:rsidRPr="00393C13" w14:paraId="5002C87F" w14:textId="77777777" w:rsidTr="00A30865">
        <w:trPr>
          <w:trHeight w:val="16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05E431A" w14:textId="77777777" w:rsidR="003437E1" w:rsidRDefault="003437E1" w:rsidP="003437E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4131B6" w14:textId="77777777" w:rsidR="003437E1" w:rsidRPr="00393C13" w:rsidRDefault="003437E1" w:rsidP="003437E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2F1CD0DC" w14:textId="77777777" w:rsidR="003437E1" w:rsidRPr="00393C13" w:rsidRDefault="003437E1" w:rsidP="003437E1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Полимеразная цепная реакция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85552B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15D3D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3437E1" w:rsidRPr="00393C13" w14:paraId="19AC1E30" w14:textId="77777777" w:rsidTr="00A30865">
        <w:trPr>
          <w:trHeight w:val="16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447075A" w14:textId="77777777" w:rsidR="003437E1" w:rsidRDefault="003437E1" w:rsidP="003437E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400A15" w14:textId="17F1DCE1" w:rsidR="003437E1" w:rsidRPr="00393C13" w:rsidRDefault="003437E1" w:rsidP="003437E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74CFA6EF" w14:textId="77FBA36B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420D3" w14:textId="77777777" w:rsidR="003437E1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1F63E1A0" w14:textId="77777777" w:rsidTr="008B3D4C">
        <w:trPr>
          <w:trHeight w:val="165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73287E" w14:textId="77777777" w:rsidR="003437E1" w:rsidRDefault="003437E1" w:rsidP="003437E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E53F44" w14:textId="34B35471" w:rsidR="003437E1" w:rsidRDefault="003437E1" w:rsidP="003437E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11B8F736" w14:textId="3677086B" w:rsidR="003437E1" w:rsidRPr="00393C13" w:rsidRDefault="003437E1" w:rsidP="003437E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Реферативное сообщение «Этапы профилактики наследствеой патологии»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F08E7B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709E8" w14:textId="77777777" w:rsidR="003437E1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640F6A22" w14:textId="77777777" w:rsidTr="008B3D4C">
        <w:trPr>
          <w:trHeight w:val="303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15D29A17" w14:textId="77777777" w:rsidR="003437E1" w:rsidRDefault="003437E1" w:rsidP="003437E1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Тема 4.7 </w:t>
            </w:r>
            <w:bookmarkStart w:id="12" w:name="_Hlk524433099"/>
            <w:r>
              <w:rPr>
                <w:b/>
                <w:lang w:eastAsia="ru-RU"/>
              </w:rPr>
              <w:t>Правовые и этические вопросы медицинской генетики</w:t>
            </w:r>
            <w:bookmarkEnd w:id="12"/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6E11B0" w14:textId="77777777" w:rsidR="003437E1" w:rsidRPr="00393C13" w:rsidRDefault="003437E1" w:rsidP="003437E1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58A962A7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53A9913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48527682" w14:textId="77777777" w:rsidTr="003437E1">
        <w:trPr>
          <w:trHeight w:val="51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E677A7C" w14:textId="77777777" w:rsidR="003437E1" w:rsidRDefault="003437E1" w:rsidP="003437E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D2C29D" w14:textId="77777777" w:rsidR="003437E1" w:rsidRPr="00393C13" w:rsidRDefault="003437E1" w:rsidP="003437E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80B32A" w14:textId="77777777" w:rsidR="003437E1" w:rsidRPr="009D1CB2" w:rsidRDefault="003437E1" w:rsidP="003437E1">
            <w:pPr>
              <w:suppressAutoHyphens w:val="0"/>
              <w:rPr>
                <w:lang w:eastAsia="ru-RU"/>
              </w:rPr>
            </w:pPr>
            <w:r w:rsidRPr="009D1CB2">
              <w:rPr>
                <w:lang w:eastAsia="ru-RU"/>
              </w:rPr>
              <w:t>Правовые и этические вопросы медицинской генетики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6661998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F08CB3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3437E1" w:rsidRPr="00393C13" w14:paraId="26B10CFF" w14:textId="77777777" w:rsidTr="003437E1">
        <w:trPr>
          <w:trHeight w:val="510"/>
        </w:trPr>
        <w:tc>
          <w:tcPr>
            <w:tcW w:w="3261" w:type="dxa"/>
            <w:tcBorders>
              <w:left w:val="single" w:sz="4" w:space="0" w:color="000000"/>
              <w:right w:val="nil"/>
            </w:tcBorders>
            <w:vAlign w:val="center"/>
          </w:tcPr>
          <w:p w14:paraId="2492F8BC" w14:textId="77777777" w:rsidR="003437E1" w:rsidRDefault="003437E1" w:rsidP="003437E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F608F4" w14:textId="71715505" w:rsidR="003437E1" w:rsidRPr="009D1CB2" w:rsidRDefault="003437E1" w:rsidP="003437E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38C2521B" w14:textId="4EA40BB4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D4AB01" w14:textId="77777777" w:rsidR="003437E1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3437E1" w:rsidRPr="00393C13" w14:paraId="152C4DAD" w14:textId="77777777" w:rsidTr="00A30865">
        <w:trPr>
          <w:trHeight w:val="510"/>
        </w:trPr>
        <w:tc>
          <w:tcPr>
            <w:tcW w:w="3261" w:type="dxa"/>
            <w:tcBorders>
              <w:left w:val="single" w:sz="4" w:space="0" w:color="000000"/>
              <w:right w:val="nil"/>
            </w:tcBorders>
            <w:vAlign w:val="center"/>
          </w:tcPr>
          <w:p w14:paraId="34694EF0" w14:textId="77777777" w:rsidR="003437E1" w:rsidRDefault="003437E1" w:rsidP="003437E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0626E0" w14:textId="23D79D93" w:rsidR="003437E1" w:rsidRDefault="003437E1" w:rsidP="003437E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4979" w14:textId="7EB70768" w:rsidR="003437E1" w:rsidRPr="009D1CB2" w:rsidRDefault="003437E1" w:rsidP="003437E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Реферативное сообщение «Вопросы биоэтики»</w:t>
            </w:r>
          </w:p>
        </w:tc>
        <w:tc>
          <w:tcPr>
            <w:tcW w:w="1551" w:type="dxa"/>
            <w:tcBorders>
              <w:left w:val="single" w:sz="4" w:space="0" w:color="auto"/>
              <w:right w:val="nil"/>
            </w:tcBorders>
            <w:vAlign w:val="center"/>
          </w:tcPr>
          <w:p w14:paraId="09258898" w14:textId="77777777" w:rsidR="003437E1" w:rsidRPr="00393C13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F5D654" w14:textId="77777777" w:rsidR="003437E1" w:rsidRDefault="003437E1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A30865" w:rsidRPr="00393C13" w14:paraId="098C1875" w14:textId="77777777" w:rsidTr="003437E1">
        <w:trPr>
          <w:trHeight w:val="510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4016B3" w14:textId="77777777" w:rsidR="00A30865" w:rsidRDefault="00A30865" w:rsidP="003437E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B3B728" w14:textId="77777777" w:rsidR="00A30865" w:rsidRDefault="00A30865" w:rsidP="003437E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86431C" w14:textId="5E93092F" w:rsidR="00A30865" w:rsidRPr="00A30865" w:rsidRDefault="00A30865" w:rsidP="003437E1">
            <w:pPr>
              <w:suppressAutoHyphens w:val="0"/>
              <w:rPr>
                <w:b/>
                <w:lang w:eastAsia="ru-RU"/>
              </w:rPr>
            </w:pPr>
            <w:r w:rsidRPr="00A30865">
              <w:rPr>
                <w:b/>
                <w:lang w:eastAsia="ru-RU"/>
              </w:rPr>
              <w:t>ИТОГО</w:t>
            </w: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9C97140" w14:textId="49D43142" w:rsidR="00A30865" w:rsidRPr="00A30865" w:rsidRDefault="00A30865" w:rsidP="003437E1">
            <w:pPr>
              <w:suppressAutoHyphens w:val="0"/>
              <w:snapToGrid w:val="0"/>
              <w:jc w:val="center"/>
              <w:rPr>
                <w:b/>
                <w:lang w:eastAsia="ru-RU"/>
              </w:rPr>
            </w:pPr>
            <w:r w:rsidRPr="00A30865">
              <w:rPr>
                <w:b/>
                <w:lang w:eastAsia="ru-RU"/>
              </w:rPr>
              <w:t>66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A6330" w14:textId="77777777" w:rsidR="00A30865" w:rsidRDefault="00A30865" w:rsidP="003437E1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</w:tbl>
    <w:p w14:paraId="1E993E02" w14:textId="77777777" w:rsidR="00126859" w:rsidRPr="00EC7E7C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</w:rPr>
        <w:tab/>
      </w:r>
    </w:p>
    <w:p w14:paraId="77EC91F7" w14:textId="77777777" w:rsidR="00126859" w:rsidRDefault="00126859" w:rsidP="00126859">
      <w:pPr>
        <w:suppressAutoHyphens w:val="0"/>
        <w:sectPr w:rsidR="00126859">
          <w:footnotePr>
            <w:pos w:val="beneathText"/>
          </w:footnotePr>
          <w:pgSz w:w="16837" w:h="11905" w:orient="landscape"/>
          <w:pgMar w:top="1078" w:right="1134" w:bottom="851" w:left="1134" w:header="720" w:footer="709" w:gutter="0"/>
          <w:cols w:space="720"/>
        </w:sectPr>
      </w:pPr>
    </w:p>
    <w:p w14:paraId="49A89642" w14:textId="4E3F7049" w:rsidR="00126859" w:rsidRPr="006F050F" w:rsidRDefault="006F050F" w:rsidP="006F05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4E731E">
        <w:rPr>
          <w:rFonts w:ascii="Times New Roman" w:hAnsi="Times New Roman" w:cs="Times New Roman"/>
          <w:b/>
          <w:sz w:val="28"/>
          <w:szCs w:val="28"/>
        </w:rPr>
        <w:t>УСЛОВИЯ РЕАЛИЗАЦИИ УЧЕБНОЙ</w:t>
      </w:r>
      <w:r w:rsidR="004E731E" w:rsidRPr="006F050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6399409C" w14:textId="77777777" w:rsidR="00126859" w:rsidRDefault="00126859" w:rsidP="00126859">
      <w:pPr>
        <w:rPr>
          <w:sz w:val="16"/>
          <w:szCs w:val="16"/>
        </w:rPr>
      </w:pPr>
    </w:p>
    <w:p w14:paraId="09508A53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71D749F9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Реализация программы дисциплины требует наличия учебного кабинета.</w:t>
      </w:r>
    </w:p>
    <w:p w14:paraId="6B3DBBA8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3A5512F1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Оборудование учебного кабинета: </w:t>
      </w:r>
    </w:p>
    <w:p w14:paraId="6CC48B94" w14:textId="77777777" w:rsidR="00126859" w:rsidRDefault="00126859" w:rsidP="00126859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1. Шкаф для хранения учебно-наглядных пособий, приборов, микропрепаратов.</w:t>
      </w:r>
    </w:p>
    <w:p w14:paraId="4B2B9969" w14:textId="77777777" w:rsidR="00126859" w:rsidRDefault="00126859" w:rsidP="00126859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2. Шкаф для книг и микроскопов.</w:t>
      </w:r>
    </w:p>
    <w:p w14:paraId="62A939AB" w14:textId="77777777" w:rsidR="00126859" w:rsidRDefault="00126859" w:rsidP="00126859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3. Классная доска.</w:t>
      </w:r>
    </w:p>
    <w:p w14:paraId="11163DE0" w14:textId="77777777" w:rsidR="00126859" w:rsidRDefault="00126859" w:rsidP="00126859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4. Стол для преподавателя.</w:t>
      </w:r>
    </w:p>
    <w:p w14:paraId="1D506B4E" w14:textId="77777777" w:rsidR="00126859" w:rsidRDefault="00126859" w:rsidP="00126859">
      <w:pPr>
        <w:rPr>
          <w:sz w:val="28"/>
          <w:szCs w:val="28"/>
        </w:rPr>
      </w:pPr>
      <w:r>
        <w:rPr>
          <w:sz w:val="28"/>
          <w:szCs w:val="28"/>
        </w:rPr>
        <w:t>5. Стул для преподавателя.</w:t>
      </w:r>
    </w:p>
    <w:p w14:paraId="31315A44" w14:textId="77777777" w:rsidR="00126859" w:rsidRDefault="00126859" w:rsidP="00126859">
      <w:pPr>
        <w:rPr>
          <w:sz w:val="28"/>
          <w:szCs w:val="28"/>
        </w:rPr>
      </w:pPr>
      <w:r>
        <w:rPr>
          <w:sz w:val="28"/>
          <w:szCs w:val="28"/>
        </w:rPr>
        <w:t>6. Столы ученические.</w:t>
      </w:r>
    </w:p>
    <w:p w14:paraId="4D60AEC1" w14:textId="77777777" w:rsidR="00126859" w:rsidRDefault="00126859" w:rsidP="00126859">
      <w:pPr>
        <w:rPr>
          <w:sz w:val="28"/>
          <w:szCs w:val="28"/>
        </w:rPr>
      </w:pPr>
      <w:r>
        <w:rPr>
          <w:sz w:val="28"/>
          <w:szCs w:val="28"/>
        </w:rPr>
        <w:t>7. Стулья ученические.</w:t>
      </w:r>
    </w:p>
    <w:p w14:paraId="111D09F8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2141921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Технические средства обучения: </w:t>
      </w:r>
    </w:p>
    <w:p w14:paraId="7814DD01" w14:textId="77777777" w:rsidR="00126859" w:rsidRDefault="00126859" w:rsidP="00126859">
      <w:pPr>
        <w:numPr>
          <w:ilvl w:val="0"/>
          <w:numId w:val="3"/>
        </w:num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Компьютер.</w:t>
      </w:r>
    </w:p>
    <w:p w14:paraId="536F5D48" w14:textId="77777777" w:rsidR="00126859" w:rsidRDefault="00126859" w:rsidP="00126859">
      <w:pPr>
        <w:numPr>
          <w:ilvl w:val="0"/>
          <w:numId w:val="3"/>
        </w:num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Мультимедийная установка.</w:t>
      </w:r>
    </w:p>
    <w:p w14:paraId="725A7EFA" w14:textId="77777777" w:rsidR="00126859" w:rsidRDefault="00126859" w:rsidP="00126859">
      <w:pPr>
        <w:numPr>
          <w:ilvl w:val="0"/>
          <w:numId w:val="3"/>
        </w:num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Микроскопы.</w:t>
      </w:r>
    </w:p>
    <w:p w14:paraId="14C62546" w14:textId="77777777" w:rsidR="00126859" w:rsidRDefault="00126859" w:rsidP="00B41FD7">
      <w:pPr>
        <w:spacing w:line="240" w:lineRule="atLeast"/>
        <w:jc w:val="both"/>
        <w:rPr>
          <w:sz w:val="28"/>
          <w:szCs w:val="28"/>
        </w:rPr>
      </w:pPr>
    </w:p>
    <w:p w14:paraId="1090AA00" w14:textId="77777777" w:rsidR="00126859" w:rsidRDefault="00126859" w:rsidP="00126859">
      <w:pPr>
        <w:pStyle w:val="1"/>
        <w:keepLines w:val="0"/>
        <w:numPr>
          <w:ilvl w:val="0"/>
          <w:numId w:val="1"/>
        </w:numPr>
        <w:autoSpaceDE w:val="0"/>
        <w:spacing w:before="0" w:line="240" w:lineRule="atLeast"/>
        <w:ind w:left="0" w:firstLine="0"/>
      </w:pPr>
    </w:p>
    <w:p w14:paraId="18D684FD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Учебно-наглядные пособия:</w:t>
      </w:r>
    </w:p>
    <w:p w14:paraId="78B8A038" w14:textId="77777777" w:rsidR="00126859" w:rsidRDefault="00126859" w:rsidP="00126859">
      <w:pPr>
        <w:numPr>
          <w:ilvl w:val="0"/>
          <w:numId w:val="4"/>
        </w:numPr>
        <w:tabs>
          <w:tab w:val="left" w:pos="284"/>
        </w:tabs>
        <w:spacing w:line="240" w:lineRule="atLeast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Таблицы (плакаты):</w:t>
      </w:r>
    </w:p>
    <w:p w14:paraId="5DE77B07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«Строение клетки»</w:t>
      </w:r>
    </w:p>
    <w:p w14:paraId="1467B0F5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«Хромосомы»</w:t>
      </w:r>
    </w:p>
    <w:p w14:paraId="68FC72AE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«Нуклеиновые кислоты»</w:t>
      </w:r>
    </w:p>
    <w:p w14:paraId="37C86896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«Репликация ДНК»</w:t>
      </w:r>
    </w:p>
    <w:p w14:paraId="1E610122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«Биосинтез белка»</w:t>
      </w:r>
    </w:p>
    <w:p w14:paraId="0A754980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«Митоз»</w:t>
      </w:r>
    </w:p>
    <w:p w14:paraId="5091664D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«Мейоз»</w:t>
      </w:r>
    </w:p>
    <w:p w14:paraId="750E77A7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«Половые клетки»</w:t>
      </w:r>
    </w:p>
    <w:p w14:paraId="47114026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«Кариотип человека»</w:t>
      </w:r>
    </w:p>
    <w:p w14:paraId="7BD6BCA8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«Закономерности наследования признаков»</w:t>
      </w:r>
    </w:p>
    <w:p w14:paraId="7810647A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«Виды взаимодействия между генами»</w:t>
      </w:r>
    </w:p>
    <w:p w14:paraId="27EB8872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«Хромосомные абберации»</w:t>
      </w:r>
    </w:p>
    <w:p w14:paraId="11DE3517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«Схемы родословных»</w:t>
      </w:r>
    </w:p>
    <w:p w14:paraId="14A76543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«Символы для составления родословных»</w:t>
      </w:r>
    </w:p>
    <w:p w14:paraId="74E46DC4" w14:textId="77777777" w:rsidR="00126859" w:rsidRDefault="00126859" w:rsidP="00126859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tLeast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Микропрепараты:</w:t>
      </w:r>
    </w:p>
    <w:p w14:paraId="7A53DB68" w14:textId="77777777" w:rsidR="00126859" w:rsidRDefault="00126859" w:rsidP="00126859">
      <w:pPr>
        <w:numPr>
          <w:ilvl w:val="0"/>
          <w:numId w:val="6"/>
        </w:numPr>
        <w:tabs>
          <w:tab w:val="left" w:pos="1418"/>
        </w:tabs>
        <w:spacing w:line="240" w:lineRule="atLeast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Органоиды и включения</w:t>
      </w:r>
    </w:p>
    <w:p w14:paraId="7E151180" w14:textId="77777777" w:rsidR="00126859" w:rsidRDefault="00126859" w:rsidP="00126859">
      <w:pPr>
        <w:numPr>
          <w:ilvl w:val="0"/>
          <w:numId w:val="6"/>
        </w:numPr>
        <w:tabs>
          <w:tab w:val="left" w:pos="1418"/>
        </w:tabs>
        <w:spacing w:line="240" w:lineRule="atLeast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Митоз в растительной и животной клетке</w:t>
      </w:r>
    </w:p>
    <w:p w14:paraId="094D4AEC" w14:textId="77777777" w:rsidR="00126859" w:rsidRDefault="00126859" w:rsidP="00126859">
      <w:pPr>
        <w:numPr>
          <w:ilvl w:val="0"/>
          <w:numId w:val="6"/>
        </w:numPr>
        <w:tabs>
          <w:tab w:val="left" w:pos="1418"/>
        </w:tabs>
        <w:spacing w:line="240" w:lineRule="atLeast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Половые клетки: яйцеклетки, сперматозоиды.</w:t>
      </w:r>
    </w:p>
    <w:p w14:paraId="753FF71A" w14:textId="77777777" w:rsidR="00126859" w:rsidRDefault="00126859" w:rsidP="00126859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tLeast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Портреты выдающихся ученых-биологов и основоположников генетики.</w:t>
      </w:r>
    </w:p>
    <w:p w14:paraId="5B5D2AC0" w14:textId="09EDD6BF" w:rsidR="006F050F" w:rsidRPr="00211C94" w:rsidRDefault="006F050F" w:rsidP="004E73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66E44">
        <w:rPr>
          <w:rFonts w:ascii="Times New Roman" w:hAnsi="Times New Roman" w:cs="Times New Roman"/>
          <w:color w:val="auto"/>
        </w:rPr>
        <w:lastRenderedPageBreak/>
        <w:t>3.2. Информационное обеспечение обучения.</w:t>
      </w:r>
      <w:r w:rsidR="004E731E">
        <w:rPr>
          <w:rFonts w:ascii="Times New Roman" w:hAnsi="Times New Roman" w:cs="Times New Roman"/>
          <w:color w:val="auto"/>
        </w:rPr>
        <w:t xml:space="preserve"> </w:t>
      </w:r>
      <w:bookmarkStart w:id="13" w:name="_Hlk524431471"/>
      <w:r w:rsidRPr="00211C94">
        <w:rPr>
          <w:color w:val="000000"/>
        </w:rPr>
        <w:t>Перечень рекомендуемых учебных  изданий</w:t>
      </w:r>
    </w:p>
    <w:p w14:paraId="203DFD8A" w14:textId="77777777" w:rsidR="006F050F" w:rsidRPr="00211C94" w:rsidRDefault="006F050F" w:rsidP="004E731E">
      <w:pPr>
        <w:pStyle w:val="32"/>
        <w:shd w:val="clear" w:color="auto" w:fill="auto"/>
        <w:spacing w:after="0" w:line="360" w:lineRule="auto"/>
        <w:rPr>
          <w:b/>
          <w:sz w:val="28"/>
          <w:szCs w:val="28"/>
        </w:rPr>
      </w:pPr>
      <w:r w:rsidRPr="00211C94">
        <w:rPr>
          <w:b/>
          <w:color w:val="000000"/>
          <w:sz w:val="28"/>
          <w:szCs w:val="28"/>
        </w:rPr>
        <w:t>Основные источники:</w:t>
      </w:r>
    </w:p>
    <w:p w14:paraId="29024F79" w14:textId="77777777" w:rsidR="003437E1" w:rsidRPr="00770D10" w:rsidRDefault="003437E1" w:rsidP="003437E1">
      <w:pPr>
        <w:pStyle w:val="32"/>
        <w:shd w:val="clear" w:color="auto" w:fill="auto"/>
        <w:spacing w:after="0" w:line="240" w:lineRule="auto"/>
        <w:jc w:val="both"/>
        <w:rPr>
          <w:sz w:val="28"/>
          <w:szCs w:val="28"/>
        </w:rPr>
      </w:pPr>
      <w:bookmarkStart w:id="14" w:name="_Hlk25784920"/>
      <w:r w:rsidRPr="00211C94">
        <w:rPr>
          <w:sz w:val="28"/>
          <w:szCs w:val="28"/>
        </w:rPr>
        <w:t xml:space="preserve">1. </w:t>
      </w:r>
      <w:r w:rsidRPr="00770D10">
        <w:rPr>
          <w:sz w:val="28"/>
          <w:szCs w:val="28"/>
        </w:rPr>
        <w:t>Медицинская генетика : учебник / под ред. Н. П. Бочкова. – М. : ГЭОТАР-Медиа, 201</w:t>
      </w:r>
      <w:r>
        <w:rPr>
          <w:sz w:val="28"/>
          <w:szCs w:val="28"/>
        </w:rPr>
        <w:t>9</w:t>
      </w:r>
      <w:r w:rsidRPr="00770D10">
        <w:rPr>
          <w:sz w:val="28"/>
          <w:szCs w:val="28"/>
        </w:rPr>
        <w:t>. – 224 с. : ил.</w:t>
      </w:r>
    </w:p>
    <w:p w14:paraId="58AFA6A1" w14:textId="44A0458F" w:rsidR="003437E1" w:rsidRDefault="003437E1" w:rsidP="003437E1">
      <w:pPr>
        <w:pStyle w:val="32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211C94">
        <w:rPr>
          <w:sz w:val="28"/>
          <w:szCs w:val="28"/>
        </w:rPr>
        <w:t>2. Медицинская генетика.// Под ред. профессора Янушевича О.О.</w:t>
      </w:r>
      <w:r>
        <w:rPr>
          <w:sz w:val="28"/>
          <w:szCs w:val="28"/>
        </w:rPr>
        <w:t>, Арутюнова С.Д., - Москва, 20</w:t>
      </w:r>
      <w:r w:rsidR="00A30865">
        <w:rPr>
          <w:sz w:val="28"/>
          <w:szCs w:val="28"/>
        </w:rPr>
        <w:t>20</w:t>
      </w:r>
      <w:r w:rsidRPr="00211C94">
        <w:rPr>
          <w:sz w:val="28"/>
          <w:szCs w:val="28"/>
        </w:rPr>
        <w:t xml:space="preserve"> г.</w:t>
      </w:r>
    </w:p>
    <w:p w14:paraId="53994DFF" w14:textId="77777777" w:rsidR="004E731E" w:rsidRPr="00211C94" w:rsidRDefault="004E731E" w:rsidP="003437E1">
      <w:pPr>
        <w:pStyle w:val="32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14:paraId="2146772F" w14:textId="77777777" w:rsidR="00A66E44" w:rsidRDefault="006F050F" w:rsidP="00A66E44">
      <w:pPr>
        <w:pStyle w:val="32"/>
        <w:shd w:val="clear" w:color="auto" w:fill="auto"/>
        <w:spacing w:line="360" w:lineRule="auto"/>
        <w:rPr>
          <w:b/>
          <w:sz w:val="28"/>
          <w:szCs w:val="28"/>
        </w:rPr>
      </w:pPr>
      <w:r w:rsidRPr="00211C94">
        <w:rPr>
          <w:b/>
          <w:color w:val="000000"/>
          <w:sz w:val="28"/>
          <w:szCs w:val="28"/>
        </w:rPr>
        <w:t>Дополнительные источники:</w:t>
      </w:r>
    </w:p>
    <w:p w14:paraId="64986169" w14:textId="1209813C" w:rsidR="003437E1" w:rsidRPr="00275E28" w:rsidRDefault="003437E1" w:rsidP="003437E1">
      <w:pPr>
        <w:jc w:val="both"/>
        <w:rPr>
          <w:sz w:val="28"/>
          <w:szCs w:val="28"/>
        </w:rPr>
      </w:pPr>
      <w:r w:rsidRPr="00275E28">
        <w:rPr>
          <w:sz w:val="28"/>
          <w:szCs w:val="28"/>
        </w:rPr>
        <w:t>1.Генетика человека с основами медицинской генетики [Текст]: учеб. /Е.К. Хандогина и др.-2-е изд., перераб. и доп.-М.: ГЭОТАР-Медиа, 201</w:t>
      </w:r>
      <w:r w:rsidR="00A30865">
        <w:rPr>
          <w:sz w:val="28"/>
          <w:szCs w:val="28"/>
        </w:rPr>
        <w:t>8</w:t>
      </w:r>
      <w:r w:rsidRPr="00275E28">
        <w:rPr>
          <w:sz w:val="28"/>
          <w:szCs w:val="28"/>
        </w:rPr>
        <w:t>.Гриф ФГУ «ФИРО», МО и науки РФ</w:t>
      </w:r>
    </w:p>
    <w:p w14:paraId="44DDD515" w14:textId="1639ED62" w:rsidR="003437E1" w:rsidRPr="00275E28" w:rsidRDefault="003437E1" w:rsidP="003437E1">
      <w:pPr>
        <w:jc w:val="both"/>
        <w:rPr>
          <w:sz w:val="28"/>
          <w:szCs w:val="28"/>
        </w:rPr>
      </w:pPr>
      <w:r w:rsidRPr="00275E28">
        <w:rPr>
          <w:sz w:val="28"/>
          <w:szCs w:val="28"/>
        </w:rPr>
        <w:t>2.Генетика человека с основами медицинской генетики [Электронный ресурс]: учеб. /Е.К. Хандогина и др.-2-е изд., доп.- М.: ГЭОТАР-Медиа, 201</w:t>
      </w:r>
      <w:r w:rsidR="00A30865">
        <w:rPr>
          <w:sz w:val="28"/>
          <w:szCs w:val="28"/>
        </w:rPr>
        <w:t>9</w:t>
      </w:r>
      <w:r w:rsidRPr="00275E28">
        <w:rPr>
          <w:sz w:val="28"/>
          <w:szCs w:val="28"/>
        </w:rPr>
        <w:t>.  // ЭБС Консультант студента</w:t>
      </w:r>
    </w:p>
    <w:p w14:paraId="0D445B9A" w14:textId="77777777" w:rsidR="003437E1" w:rsidRPr="009D6BF4" w:rsidRDefault="003437E1" w:rsidP="003437E1">
      <w:pPr>
        <w:jc w:val="both"/>
        <w:rPr>
          <w:sz w:val="28"/>
          <w:szCs w:val="28"/>
        </w:rPr>
      </w:pPr>
      <w:r w:rsidRPr="009D6BF4">
        <w:rPr>
          <w:sz w:val="28"/>
          <w:szCs w:val="28"/>
        </w:rPr>
        <w:t>Дополнительное издание:</w:t>
      </w:r>
    </w:p>
    <w:p w14:paraId="127AD5AD" w14:textId="0E5FA5FE" w:rsidR="003437E1" w:rsidRPr="00275E28" w:rsidRDefault="003437E1" w:rsidP="003437E1">
      <w:pPr>
        <w:jc w:val="both"/>
        <w:rPr>
          <w:sz w:val="28"/>
          <w:szCs w:val="28"/>
        </w:rPr>
      </w:pPr>
      <w:r w:rsidRPr="00275E28">
        <w:rPr>
          <w:sz w:val="28"/>
          <w:szCs w:val="28"/>
        </w:rPr>
        <w:t>1.Акуленко, Л.В., Угаров, И.В. Медицинская генетика [Текст]:  учеб. /Л.В. Акуленко, И.В. Угаров.-М.: ГЭОТАР-Медиа, 201</w:t>
      </w:r>
      <w:r w:rsidR="00A30865">
        <w:rPr>
          <w:sz w:val="28"/>
          <w:szCs w:val="28"/>
        </w:rPr>
        <w:t>8</w:t>
      </w:r>
      <w:r w:rsidRPr="00275E28">
        <w:rPr>
          <w:sz w:val="28"/>
          <w:szCs w:val="28"/>
        </w:rPr>
        <w:t>. Гриф ФГУ «ФИРО», МО и науки РФ</w:t>
      </w:r>
    </w:p>
    <w:p w14:paraId="0D640034" w14:textId="76BEC331" w:rsidR="003437E1" w:rsidRPr="00275E28" w:rsidRDefault="003437E1" w:rsidP="003437E1">
      <w:pPr>
        <w:jc w:val="both"/>
        <w:rPr>
          <w:sz w:val="28"/>
          <w:szCs w:val="28"/>
        </w:rPr>
      </w:pPr>
      <w:r w:rsidRPr="00275E28">
        <w:rPr>
          <w:sz w:val="28"/>
          <w:szCs w:val="28"/>
        </w:rPr>
        <w:t>2.Акуленко, Л.В., Угаров, И.В. Медицинская генетика [Электронный ресурс]:  учеб. /Л.В. Акуленко, И.В. Угаров.-М.: ГЭОТАР-Медиа, 20</w:t>
      </w:r>
      <w:r w:rsidR="00A30865">
        <w:rPr>
          <w:sz w:val="28"/>
          <w:szCs w:val="28"/>
        </w:rPr>
        <w:t>20</w:t>
      </w:r>
      <w:r w:rsidRPr="00275E28">
        <w:rPr>
          <w:sz w:val="28"/>
          <w:szCs w:val="28"/>
        </w:rPr>
        <w:t>.  // ЭБС Консультант студента</w:t>
      </w:r>
    </w:p>
    <w:p w14:paraId="506880C3" w14:textId="069ADB64" w:rsidR="003437E1" w:rsidRPr="00275E28" w:rsidRDefault="003437E1" w:rsidP="003437E1">
      <w:pPr>
        <w:jc w:val="both"/>
        <w:rPr>
          <w:sz w:val="28"/>
          <w:szCs w:val="28"/>
        </w:rPr>
      </w:pPr>
      <w:r w:rsidRPr="00275E28">
        <w:rPr>
          <w:sz w:val="28"/>
          <w:szCs w:val="28"/>
        </w:rPr>
        <w:t>3.Медицинская генетика [Электронный ресурс]: учеб. /Под ред. Н.П. Бочкова.-М.: ГЭОТАР-Медиа, 201</w:t>
      </w:r>
      <w:r w:rsidR="00A30865">
        <w:rPr>
          <w:sz w:val="28"/>
          <w:szCs w:val="28"/>
        </w:rPr>
        <w:t>9</w:t>
      </w:r>
      <w:r w:rsidRPr="00275E28">
        <w:rPr>
          <w:sz w:val="28"/>
          <w:szCs w:val="28"/>
        </w:rPr>
        <w:t>. // ЭБС Консультант студента</w:t>
      </w:r>
    </w:p>
    <w:p w14:paraId="5420A9AE" w14:textId="786AD727" w:rsidR="003437E1" w:rsidRPr="00275E28" w:rsidRDefault="003437E1" w:rsidP="003437E1">
      <w:pPr>
        <w:jc w:val="both"/>
        <w:rPr>
          <w:sz w:val="28"/>
          <w:szCs w:val="28"/>
        </w:rPr>
      </w:pPr>
      <w:r w:rsidRPr="00275E28">
        <w:rPr>
          <w:sz w:val="28"/>
          <w:szCs w:val="28"/>
        </w:rPr>
        <w:t>4.Медицинская генетика [Электронный ресурс]: учеб. /Под ред. О.О. Янушевича, С.Д. Арутюнова.- М.: ГЭОТАР-Медиа, 201</w:t>
      </w:r>
      <w:r w:rsidR="00A30865">
        <w:rPr>
          <w:sz w:val="28"/>
          <w:szCs w:val="28"/>
        </w:rPr>
        <w:t>8</w:t>
      </w:r>
      <w:r w:rsidRPr="00275E28">
        <w:rPr>
          <w:sz w:val="28"/>
          <w:szCs w:val="28"/>
        </w:rPr>
        <w:t>. // ЭБС Консультант студента</w:t>
      </w:r>
    </w:p>
    <w:bookmarkEnd w:id="14"/>
    <w:p w14:paraId="041A672F" w14:textId="77777777" w:rsidR="003437E1" w:rsidRPr="00275E28" w:rsidRDefault="003437E1" w:rsidP="003437E1">
      <w:pPr>
        <w:jc w:val="both"/>
        <w:rPr>
          <w:sz w:val="28"/>
          <w:szCs w:val="28"/>
        </w:rPr>
      </w:pPr>
    </w:p>
    <w:p w14:paraId="6FF83C1C" w14:textId="77777777" w:rsidR="006F050F" w:rsidRPr="00A66E44" w:rsidRDefault="006F050F" w:rsidP="00A66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66E44">
        <w:rPr>
          <w:b/>
          <w:bCs/>
          <w:sz w:val="28"/>
          <w:szCs w:val="28"/>
        </w:rPr>
        <w:t>Интернет-ресурс:</w:t>
      </w:r>
    </w:p>
    <w:p w14:paraId="2126DF0E" w14:textId="77777777" w:rsidR="006F050F" w:rsidRPr="00A66E44" w:rsidRDefault="006F050F" w:rsidP="00A66E44">
      <w:pPr>
        <w:rPr>
          <w:sz w:val="28"/>
          <w:szCs w:val="28"/>
        </w:rPr>
      </w:pPr>
      <w:r w:rsidRPr="00A66E44">
        <w:rPr>
          <w:sz w:val="28"/>
          <w:szCs w:val="28"/>
        </w:rPr>
        <w:t>www.msu-genetics.ru</w:t>
      </w:r>
    </w:p>
    <w:bookmarkEnd w:id="13"/>
    <w:p w14:paraId="6B47F0AD" w14:textId="77777777" w:rsidR="006F050F" w:rsidRDefault="006F050F" w:rsidP="00A66E44"/>
    <w:p w14:paraId="41E91FD3" w14:textId="77777777" w:rsidR="00126859" w:rsidRDefault="00126859" w:rsidP="00126859"/>
    <w:p w14:paraId="2776A89C" w14:textId="77777777" w:rsidR="00126859" w:rsidRDefault="00126859" w:rsidP="00126859"/>
    <w:p w14:paraId="0E2F430A" w14:textId="77777777" w:rsidR="00126859" w:rsidRDefault="00126859" w:rsidP="00126859"/>
    <w:p w14:paraId="462B8C5B" w14:textId="77777777" w:rsidR="00126859" w:rsidRDefault="00126859" w:rsidP="00126859"/>
    <w:p w14:paraId="0FB461F8" w14:textId="77777777" w:rsidR="00126859" w:rsidRDefault="00126859" w:rsidP="00126859"/>
    <w:p w14:paraId="161F1195" w14:textId="77777777" w:rsidR="00126859" w:rsidRDefault="00126859" w:rsidP="00126859"/>
    <w:p w14:paraId="40F2343B" w14:textId="77777777" w:rsidR="00126859" w:rsidRDefault="00126859" w:rsidP="00126859"/>
    <w:p w14:paraId="26CA90A1" w14:textId="77777777" w:rsidR="00126859" w:rsidRDefault="00126859" w:rsidP="00126859"/>
    <w:p w14:paraId="0BDBDAA4" w14:textId="77777777" w:rsidR="00126859" w:rsidRDefault="00126859" w:rsidP="003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14:paraId="0C5F7EAD" w14:textId="77777777" w:rsidR="00A66E44" w:rsidRPr="007321B2" w:rsidRDefault="00A66E44" w:rsidP="007321B2">
      <w:pPr>
        <w:keepNext/>
        <w:autoSpaceDE w:val="0"/>
        <w:snapToGrid w:val="0"/>
        <w:ind w:left="284"/>
        <w:jc w:val="both"/>
        <w:outlineLvl w:val="0"/>
        <w:rPr>
          <w:b/>
          <w:caps/>
        </w:rPr>
      </w:pPr>
      <w:r w:rsidRPr="00A66E44">
        <w:rPr>
          <w:b/>
          <w:caps/>
          <w:sz w:val="28"/>
          <w:szCs w:val="28"/>
          <w:lang w:eastAsia="ru-RU"/>
        </w:rPr>
        <w:lastRenderedPageBreak/>
        <w:t>4</w:t>
      </w:r>
      <w:r w:rsidR="0033514E">
        <w:rPr>
          <w:b/>
          <w:caps/>
          <w:sz w:val="28"/>
          <w:szCs w:val="28"/>
          <w:lang w:eastAsia="ru-RU"/>
        </w:rPr>
        <w:t xml:space="preserve">. </w:t>
      </w:r>
      <w:r w:rsidR="007321B2" w:rsidRPr="004E731E"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14:paraId="468B760F" w14:textId="77777777" w:rsidR="007321B2" w:rsidRPr="007321B2" w:rsidRDefault="007321B2" w:rsidP="007321B2">
      <w:pPr>
        <w:keepNext/>
        <w:autoSpaceDE w:val="0"/>
        <w:snapToGrid w:val="0"/>
        <w:ind w:left="284"/>
        <w:jc w:val="both"/>
        <w:outlineLvl w:val="0"/>
        <w:rPr>
          <w:b/>
          <w:caps/>
        </w:rPr>
      </w:pPr>
    </w:p>
    <w:p w14:paraId="6F3CF4AA" w14:textId="77777777" w:rsidR="00A66E44" w:rsidRPr="00A66E44" w:rsidRDefault="00A66E44" w:rsidP="00A66E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ind w:firstLine="709"/>
        <w:jc w:val="both"/>
        <w:outlineLvl w:val="0"/>
        <w:rPr>
          <w:sz w:val="28"/>
          <w:szCs w:val="28"/>
          <w:lang w:eastAsia="ru-RU"/>
        </w:rPr>
      </w:pPr>
      <w:r w:rsidRPr="00A66E44">
        <w:rPr>
          <w:b/>
          <w:sz w:val="28"/>
          <w:szCs w:val="28"/>
          <w:lang w:eastAsia="ru-RU"/>
        </w:rPr>
        <w:t>Контроль</w:t>
      </w:r>
      <w:r w:rsidRPr="00A66E44">
        <w:rPr>
          <w:sz w:val="28"/>
          <w:szCs w:val="28"/>
          <w:lang w:eastAsia="ru-RU"/>
        </w:rPr>
        <w:t xml:space="preserve"> </w:t>
      </w:r>
      <w:r w:rsidRPr="00A66E44">
        <w:rPr>
          <w:b/>
          <w:sz w:val="28"/>
          <w:szCs w:val="28"/>
          <w:lang w:eastAsia="ru-RU"/>
        </w:rPr>
        <w:t>и оценка</w:t>
      </w:r>
      <w:r w:rsidRPr="00A66E44">
        <w:rPr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 занятий, тестирования, а также выполнения обучающимися индивидуальных заданий.</w:t>
      </w:r>
    </w:p>
    <w:p w14:paraId="10830816" w14:textId="77777777" w:rsidR="00A66E44" w:rsidRDefault="00A66E44" w:rsidP="00A66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608"/>
        <w:gridCol w:w="4870"/>
      </w:tblGrid>
      <w:tr w:rsidR="00126859" w:rsidRPr="00A66E44" w14:paraId="1A046711" w14:textId="77777777" w:rsidTr="00126859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D9DDE1" w14:textId="77777777" w:rsidR="00126859" w:rsidRPr="00A66E44" w:rsidRDefault="00126859" w:rsidP="00A66E44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A66E44">
              <w:rPr>
                <w:b/>
                <w:bCs/>
                <w:sz w:val="26"/>
                <w:szCs w:val="26"/>
              </w:rPr>
              <w:t>Результаты обучения</w:t>
            </w:r>
          </w:p>
          <w:p w14:paraId="7A21C8D1" w14:textId="77777777" w:rsidR="00126859" w:rsidRPr="00A66E44" w:rsidRDefault="00126859" w:rsidP="00A66E44">
            <w:pPr>
              <w:jc w:val="center"/>
              <w:rPr>
                <w:b/>
                <w:bCs/>
                <w:sz w:val="26"/>
                <w:szCs w:val="26"/>
              </w:rPr>
            </w:pPr>
            <w:r w:rsidRPr="00A66E44">
              <w:rPr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1F016" w14:textId="77777777" w:rsidR="00126859" w:rsidRPr="00A66E44" w:rsidRDefault="00126859" w:rsidP="00A66E44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A66E44">
              <w:rPr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126859" w:rsidRPr="00A66E44" w14:paraId="2DE2DA00" w14:textId="77777777" w:rsidTr="00126859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F2C062" w14:textId="77777777" w:rsidR="00126859" w:rsidRPr="00A66E44" w:rsidRDefault="00126859" w:rsidP="00A66E44">
            <w:pPr>
              <w:pStyle w:val="a5"/>
              <w:snapToGrid w:val="0"/>
              <w:spacing w:after="0"/>
              <w:ind w:left="180"/>
              <w:jc w:val="both"/>
              <w:rPr>
                <w:b/>
                <w:sz w:val="26"/>
                <w:szCs w:val="26"/>
              </w:rPr>
            </w:pPr>
          </w:p>
          <w:p w14:paraId="3CCB34D6" w14:textId="77777777" w:rsidR="00126859" w:rsidRPr="00A66E44" w:rsidRDefault="00126859" w:rsidP="00A66E44">
            <w:pPr>
              <w:pStyle w:val="a5"/>
              <w:spacing w:after="0"/>
              <w:ind w:left="180"/>
              <w:jc w:val="both"/>
              <w:rPr>
                <w:b/>
                <w:sz w:val="26"/>
                <w:szCs w:val="26"/>
              </w:rPr>
            </w:pPr>
            <w:r w:rsidRPr="00A66E44">
              <w:rPr>
                <w:b/>
                <w:sz w:val="26"/>
                <w:szCs w:val="26"/>
              </w:rPr>
              <w:t>Освоенные умения:</w:t>
            </w:r>
          </w:p>
          <w:p w14:paraId="5AB6C949" w14:textId="77777777" w:rsidR="00126859" w:rsidRPr="00A66E44" w:rsidRDefault="00126859" w:rsidP="00A66E44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ориентироваться в современной информации по генетике при изучении аннотаций лекарственных препаратов;</w:t>
            </w:r>
          </w:p>
          <w:p w14:paraId="3154E3AA" w14:textId="77777777" w:rsidR="00126859" w:rsidRPr="00A66E44" w:rsidRDefault="00126859" w:rsidP="00A66E44">
            <w:pPr>
              <w:numPr>
                <w:ilvl w:val="0"/>
                <w:numId w:val="8"/>
              </w:numPr>
              <w:tabs>
                <w:tab w:val="left" w:pos="1440"/>
              </w:tabs>
              <w:ind w:left="720" w:hanging="360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решать ситуационные задачи, применяя теоретические знания;</w:t>
            </w:r>
          </w:p>
          <w:p w14:paraId="20AECB0C" w14:textId="77777777" w:rsidR="00126859" w:rsidRPr="00A66E44" w:rsidRDefault="00126859" w:rsidP="00A66E44">
            <w:pPr>
              <w:numPr>
                <w:ilvl w:val="0"/>
                <w:numId w:val="8"/>
              </w:numPr>
              <w:tabs>
                <w:tab w:val="left" w:pos="1440"/>
              </w:tabs>
              <w:ind w:left="720" w:hanging="360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пропагандировать здоровый образ жизни как один из факторов, исключающий наследственную патологию.</w:t>
            </w:r>
          </w:p>
          <w:p w14:paraId="6CB0607A" w14:textId="77777777" w:rsidR="00126859" w:rsidRPr="00A66E44" w:rsidRDefault="00126859" w:rsidP="00A66E44">
            <w:pPr>
              <w:ind w:left="360"/>
              <w:jc w:val="both"/>
              <w:rPr>
                <w:b/>
                <w:sz w:val="26"/>
                <w:szCs w:val="26"/>
              </w:rPr>
            </w:pPr>
          </w:p>
          <w:p w14:paraId="45720F59" w14:textId="77777777" w:rsidR="00126859" w:rsidRPr="00A66E44" w:rsidRDefault="00126859" w:rsidP="00A66E44">
            <w:pPr>
              <w:ind w:left="180"/>
              <w:jc w:val="both"/>
              <w:rPr>
                <w:b/>
                <w:sz w:val="26"/>
                <w:szCs w:val="26"/>
              </w:rPr>
            </w:pPr>
            <w:r w:rsidRPr="00A66E44">
              <w:rPr>
                <w:b/>
                <w:sz w:val="26"/>
                <w:szCs w:val="26"/>
              </w:rPr>
              <w:t>Освоенные знания:</w:t>
            </w:r>
          </w:p>
          <w:p w14:paraId="43C399E1" w14:textId="77777777" w:rsidR="00126859" w:rsidRPr="00A66E44" w:rsidRDefault="00126859" w:rsidP="00A66E44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биохимические и цитологические основы наследственности;</w:t>
            </w:r>
          </w:p>
          <w:p w14:paraId="41F330B1" w14:textId="77777777" w:rsidR="00126859" w:rsidRPr="00A66E44" w:rsidRDefault="00126859" w:rsidP="00A66E44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закономерности наследования признаков, виды взаимодействия генов;</w:t>
            </w:r>
          </w:p>
          <w:p w14:paraId="299FDBFB" w14:textId="77777777" w:rsidR="00126859" w:rsidRPr="00A66E44" w:rsidRDefault="00126859" w:rsidP="00A66E44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методы изучения наследственности и изменчивости человека в норме и патологии;</w:t>
            </w:r>
          </w:p>
          <w:p w14:paraId="74C6F250" w14:textId="77777777" w:rsidR="00126859" w:rsidRPr="00A66E44" w:rsidRDefault="00126859" w:rsidP="00A66E44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основные виды изменчивости, виды мутаций у человека, факторы мутагенеза;</w:t>
            </w:r>
          </w:p>
          <w:p w14:paraId="0F4AE7DE" w14:textId="77777777" w:rsidR="00126859" w:rsidRPr="00A66E44" w:rsidRDefault="00126859" w:rsidP="00A66E44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основные группы наследственных заболеваний, причины и механизмы возникновения;</w:t>
            </w:r>
          </w:p>
          <w:p w14:paraId="47ADEC6A" w14:textId="77777777" w:rsidR="00126859" w:rsidRPr="00A3610E" w:rsidRDefault="00126859" w:rsidP="00A66E44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цели, задачи, методы и показания к медико – генетическому консультированию.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38442" w14:textId="77777777" w:rsidR="00126859" w:rsidRPr="00A66E44" w:rsidRDefault="00126859" w:rsidP="00A66E44">
            <w:pPr>
              <w:snapToGrid w:val="0"/>
              <w:jc w:val="both"/>
              <w:rPr>
                <w:b/>
                <w:sz w:val="26"/>
                <w:szCs w:val="26"/>
              </w:rPr>
            </w:pPr>
          </w:p>
          <w:p w14:paraId="7D05CB70" w14:textId="77777777" w:rsidR="00CE374C" w:rsidRDefault="00126859" w:rsidP="00CE374C">
            <w:pPr>
              <w:jc w:val="both"/>
              <w:rPr>
                <w:b/>
                <w:sz w:val="26"/>
                <w:szCs w:val="26"/>
              </w:rPr>
            </w:pPr>
            <w:r w:rsidRPr="00A66E44">
              <w:rPr>
                <w:b/>
                <w:sz w:val="26"/>
                <w:szCs w:val="26"/>
              </w:rPr>
              <w:t>Текущий контроль</w:t>
            </w:r>
            <w:r w:rsidR="00CE374C">
              <w:rPr>
                <w:b/>
                <w:sz w:val="26"/>
                <w:szCs w:val="26"/>
              </w:rPr>
              <w:t xml:space="preserve"> успеваемости:</w:t>
            </w:r>
            <w:r w:rsidRPr="00A66E44">
              <w:rPr>
                <w:b/>
                <w:sz w:val="26"/>
                <w:szCs w:val="26"/>
              </w:rPr>
              <w:t xml:space="preserve"> </w:t>
            </w:r>
            <w:r w:rsidR="00CE374C">
              <w:rPr>
                <w:b/>
                <w:sz w:val="26"/>
                <w:szCs w:val="26"/>
              </w:rPr>
              <w:t xml:space="preserve">    </w:t>
            </w:r>
          </w:p>
          <w:p w14:paraId="625A8471" w14:textId="77777777" w:rsidR="00126859" w:rsidRPr="00A66E44" w:rsidRDefault="00CE374C" w:rsidP="00CE374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 xml:space="preserve">- </w:t>
            </w:r>
            <w:r w:rsidR="00126859" w:rsidRPr="00A66E44">
              <w:rPr>
                <w:sz w:val="26"/>
                <w:szCs w:val="26"/>
              </w:rPr>
              <w:t>письменный опрос</w:t>
            </w:r>
          </w:p>
          <w:p w14:paraId="4597CD86" w14:textId="77777777" w:rsidR="00126859" w:rsidRPr="00A66E44" w:rsidRDefault="00126859" w:rsidP="00A66E44">
            <w:pPr>
              <w:numPr>
                <w:ilvl w:val="1"/>
                <w:numId w:val="8"/>
              </w:numPr>
              <w:tabs>
                <w:tab w:val="left" w:pos="1224"/>
              </w:tabs>
              <w:ind w:left="612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устный опрос</w:t>
            </w:r>
          </w:p>
          <w:p w14:paraId="6BB46BCA" w14:textId="77777777" w:rsidR="00126859" w:rsidRPr="00A66E44" w:rsidRDefault="00126859" w:rsidP="00A66E44">
            <w:pPr>
              <w:numPr>
                <w:ilvl w:val="1"/>
                <w:numId w:val="8"/>
              </w:numPr>
              <w:tabs>
                <w:tab w:val="left" w:pos="1224"/>
              </w:tabs>
              <w:ind w:left="612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 xml:space="preserve">компьютерное тестирование, </w:t>
            </w:r>
          </w:p>
          <w:p w14:paraId="0398039F" w14:textId="77777777" w:rsidR="00126859" w:rsidRPr="00A66E44" w:rsidRDefault="00126859" w:rsidP="00A66E44">
            <w:pPr>
              <w:numPr>
                <w:ilvl w:val="1"/>
                <w:numId w:val="8"/>
              </w:numPr>
              <w:tabs>
                <w:tab w:val="left" w:pos="1224"/>
              </w:tabs>
              <w:ind w:left="612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 xml:space="preserve">решение ситуационных задач, </w:t>
            </w:r>
          </w:p>
          <w:p w14:paraId="79CF9924" w14:textId="77777777" w:rsidR="00126859" w:rsidRPr="00A66E44" w:rsidRDefault="00126859" w:rsidP="00A66E44">
            <w:pPr>
              <w:numPr>
                <w:ilvl w:val="1"/>
                <w:numId w:val="8"/>
              </w:numPr>
              <w:tabs>
                <w:tab w:val="left" w:pos="1224"/>
              </w:tabs>
              <w:ind w:left="612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контроль выполнения практического задания.</w:t>
            </w:r>
          </w:p>
          <w:p w14:paraId="2C32E4A1" w14:textId="77777777" w:rsidR="00126859" w:rsidRPr="00A66E44" w:rsidRDefault="00126859" w:rsidP="00A66E44">
            <w:pPr>
              <w:jc w:val="both"/>
              <w:rPr>
                <w:bCs/>
                <w:sz w:val="26"/>
                <w:szCs w:val="26"/>
              </w:rPr>
            </w:pPr>
          </w:p>
          <w:p w14:paraId="3779B35B" w14:textId="77777777" w:rsidR="00126859" w:rsidRPr="00A66E44" w:rsidRDefault="00126859" w:rsidP="00A66E44">
            <w:pPr>
              <w:jc w:val="both"/>
              <w:rPr>
                <w:sz w:val="26"/>
                <w:szCs w:val="26"/>
              </w:rPr>
            </w:pPr>
            <w:r w:rsidRPr="00A66E44">
              <w:rPr>
                <w:b/>
                <w:sz w:val="26"/>
                <w:szCs w:val="26"/>
              </w:rPr>
              <w:t xml:space="preserve">Итоговый контроль </w:t>
            </w:r>
            <w:r w:rsidRPr="00A66E44">
              <w:rPr>
                <w:sz w:val="26"/>
                <w:szCs w:val="26"/>
              </w:rPr>
              <w:t>– зачет, который рекомендуется проводить на последнем практическом занятии. Зачет включает в себя контроль усвоения теоретического материала (в виде тестирования) и контроль усвоения практических умений (индивидуальное выполнения практического задания и отчет преподавателю о выполненной работе).</w:t>
            </w:r>
          </w:p>
          <w:p w14:paraId="52E26CBE" w14:textId="77777777" w:rsidR="00126859" w:rsidRPr="00A66E44" w:rsidRDefault="00126859" w:rsidP="00A66E44">
            <w:pPr>
              <w:jc w:val="both"/>
              <w:rPr>
                <w:bCs/>
                <w:sz w:val="26"/>
                <w:szCs w:val="26"/>
              </w:rPr>
            </w:pPr>
          </w:p>
          <w:p w14:paraId="5372A830" w14:textId="77777777" w:rsidR="00126859" w:rsidRPr="00A66E44" w:rsidRDefault="00126859" w:rsidP="00A66E44">
            <w:pPr>
              <w:pStyle w:val="a4"/>
              <w:spacing w:before="0" w:after="0"/>
              <w:rPr>
                <w:b/>
                <w:sz w:val="26"/>
                <w:szCs w:val="26"/>
              </w:rPr>
            </w:pPr>
            <w:r w:rsidRPr="00A66E44">
              <w:rPr>
                <w:b/>
                <w:sz w:val="26"/>
                <w:szCs w:val="26"/>
              </w:rPr>
              <w:t>Критерии оценки итогового зачета:</w:t>
            </w:r>
          </w:p>
          <w:p w14:paraId="70AB1A3E" w14:textId="77777777" w:rsidR="00126859" w:rsidRPr="00A66E44" w:rsidRDefault="00126859" w:rsidP="00A66E44">
            <w:pPr>
              <w:pStyle w:val="a4"/>
              <w:numPr>
                <w:ilvl w:val="0"/>
                <w:numId w:val="9"/>
              </w:numPr>
              <w:tabs>
                <w:tab w:val="left" w:pos="720"/>
              </w:tabs>
              <w:spacing w:before="0" w:after="0"/>
              <w:ind w:left="360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уровень усвоения студентами материала, предусмотренного учебной программой дисциплины;</w:t>
            </w:r>
          </w:p>
          <w:p w14:paraId="6F1AB06F" w14:textId="77777777" w:rsidR="00126859" w:rsidRPr="00A66E44" w:rsidRDefault="00126859" w:rsidP="00A66E44">
            <w:pPr>
              <w:pStyle w:val="a4"/>
              <w:numPr>
                <w:ilvl w:val="0"/>
                <w:numId w:val="9"/>
              </w:numPr>
              <w:tabs>
                <w:tab w:val="left" w:pos="720"/>
              </w:tabs>
              <w:spacing w:before="0" w:after="0"/>
              <w:ind w:left="360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уровень знаний и умений, позволяющих студенту решать типовые ситуационные задачи;</w:t>
            </w:r>
          </w:p>
          <w:p w14:paraId="6DEF9286" w14:textId="77777777" w:rsidR="00126859" w:rsidRPr="00A66E44" w:rsidRDefault="00126859" w:rsidP="00A66E44">
            <w:pPr>
              <w:pStyle w:val="a4"/>
              <w:numPr>
                <w:ilvl w:val="0"/>
                <w:numId w:val="9"/>
              </w:numPr>
              <w:tabs>
                <w:tab w:val="left" w:pos="720"/>
              </w:tabs>
              <w:spacing w:before="0" w:after="0"/>
              <w:ind w:left="360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обоснованность, четкость, полнота изложения ответов;</w:t>
            </w:r>
          </w:p>
          <w:p w14:paraId="1AD516CB" w14:textId="77777777" w:rsidR="00126859" w:rsidRPr="00A66E44" w:rsidRDefault="00126859" w:rsidP="00A66E44">
            <w:pPr>
              <w:pStyle w:val="a4"/>
              <w:numPr>
                <w:ilvl w:val="0"/>
                <w:numId w:val="9"/>
              </w:numPr>
              <w:tabs>
                <w:tab w:val="left" w:pos="720"/>
              </w:tabs>
              <w:spacing w:before="0" w:after="0"/>
              <w:ind w:left="360"/>
              <w:jc w:val="both"/>
              <w:rPr>
                <w:sz w:val="26"/>
                <w:szCs w:val="26"/>
              </w:rPr>
            </w:pPr>
            <w:r w:rsidRPr="00A66E44">
              <w:rPr>
                <w:sz w:val="26"/>
                <w:szCs w:val="26"/>
              </w:rPr>
              <w:t>уровень информационно-коммуникативной культуры.</w:t>
            </w:r>
          </w:p>
          <w:p w14:paraId="7BD823D0" w14:textId="77777777" w:rsidR="00126859" w:rsidRPr="00A66E44" w:rsidRDefault="00126859" w:rsidP="00A66E44">
            <w:pPr>
              <w:jc w:val="both"/>
              <w:rPr>
                <w:bCs/>
                <w:sz w:val="26"/>
                <w:szCs w:val="26"/>
              </w:rPr>
            </w:pPr>
          </w:p>
        </w:tc>
      </w:tr>
    </w:tbl>
    <w:p w14:paraId="72D1FA27" w14:textId="77777777" w:rsidR="000D6814" w:rsidRDefault="000D6814"/>
    <w:p w14:paraId="4337345F" w14:textId="77777777" w:rsidR="00080129" w:rsidRDefault="00080129"/>
    <w:p w14:paraId="5A1DCE8D" w14:textId="77777777" w:rsidR="00080129" w:rsidRPr="004E731E" w:rsidRDefault="00080129" w:rsidP="000801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4E731E">
        <w:rPr>
          <w:bCs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4582F25D" w14:textId="77777777" w:rsidR="00080129" w:rsidRPr="00080129" w:rsidRDefault="00080129" w:rsidP="000801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lang w:eastAsia="ru-RU"/>
        </w:rPr>
      </w:pPr>
    </w:p>
    <w:tbl>
      <w:tblPr>
        <w:tblStyle w:val="ad"/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3901"/>
        <w:gridCol w:w="2443"/>
      </w:tblGrid>
      <w:tr w:rsidR="00080129" w:rsidRPr="00071C38" w14:paraId="2E6FE4F2" w14:textId="77777777" w:rsidTr="000E6815">
        <w:tc>
          <w:tcPr>
            <w:tcW w:w="3227" w:type="dxa"/>
          </w:tcPr>
          <w:p w14:paraId="4489EF68" w14:textId="0E19870D" w:rsidR="00080129" w:rsidRPr="004E731E" w:rsidRDefault="00080129" w:rsidP="004E731E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E731E">
              <w:rPr>
                <w:b/>
                <w:sz w:val="24"/>
                <w:szCs w:val="24"/>
                <w:lang w:eastAsia="ru-RU"/>
              </w:rPr>
              <w:t>Результаты</w:t>
            </w:r>
          </w:p>
          <w:p w14:paraId="7AB2501B" w14:textId="77777777" w:rsidR="00080129" w:rsidRPr="004E731E" w:rsidRDefault="00080129" w:rsidP="004E731E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E731E">
              <w:rPr>
                <w:b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901" w:type="dxa"/>
          </w:tcPr>
          <w:p w14:paraId="25B80828" w14:textId="77777777" w:rsidR="00080129" w:rsidRPr="004E731E" w:rsidRDefault="00080129" w:rsidP="004E731E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E731E">
              <w:rPr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443" w:type="dxa"/>
          </w:tcPr>
          <w:p w14:paraId="201DB32F" w14:textId="045EC894" w:rsidR="00080129" w:rsidRPr="004E731E" w:rsidRDefault="00080129" w:rsidP="004E731E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E731E">
              <w:rPr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080129" w:rsidRPr="00071C38" w14:paraId="0B70D180" w14:textId="77777777" w:rsidTr="000E6815">
        <w:trPr>
          <w:trHeight w:val="637"/>
        </w:trPr>
        <w:tc>
          <w:tcPr>
            <w:tcW w:w="3227" w:type="dxa"/>
          </w:tcPr>
          <w:p w14:paraId="15AEEDB6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901" w:type="dxa"/>
          </w:tcPr>
          <w:p w14:paraId="72E211C4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- Демонстрация интереса к выбранной профессии.</w:t>
            </w:r>
          </w:p>
        </w:tc>
        <w:tc>
          <w:tcPr>
            <w:tcW w:w="2443" w:type="dxa"/>
          </w:tcPr>
          <w:p w14:paraId="65D08450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Экспертное наблюдение и оценка на занятиях</w:t>
            </w:r>
            <w:r>
              <w:rPr>
                <w:bCs/>
                <w:lang w:eastAsia="ru-RU"/>
              </w:rPr>
              <w:t>.</w:t>
            </w:r>
          </w:p>
        </w:tc>
      </w:tr>
      <w:tr w:rsidR="00080129" w:rsidRPr="00071C38" w14:paraId="7A4892D4" w14:textId="77777777" w:rsidTr="000E6815">
        <w:trPr>
          <w:trHeight w:val="637"/>
        </w:trPr>
        <w:tc>
          <w:tcPr>
            <w:tcW w:w="3227" w:type="dxa"/>
          </w:tcPr>
          <w:p w14:paraId="0221C637" w14:textId="77777777" w:rsidR="00080129" w:rsidRPr="00071C38" w:rsidRDefault="00080129" w:rsidP="000E6815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071C38">
              <w:rPr>
                <w:bCs/>
                <w:lang w:eastAsia="ru-RU"/>
              </w:rPr>
              <w:t xml:space="preserve">ОК.2. </w:t>
            </w:r>
            <w:r w:rsidRPr="00071C38">
              <w:rPr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64BDCD9F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</w:p>
        </w:tc>
        <w:tc>
          <w:tcPr>
            <w:tcW w:w="3901" w:type="dxa"/>
          </w:tcPr>
          <w:p w14:paraId="60863BF5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Обоснование выбора и применение методов и способов решения профессиональных задач проведения лабораторных микробиологических исследований.</w:t>
            </w:r>
          </w:p>
          <w:p w14:paraId="18B705C4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Демонстрация эффективности и качества выполнения профессиональных задач.</w:t>
            </w:r>
          </w:p>
        </w:tc>
        <w:tc>
          <w:tcPr>
            <w:tcW w:w="2443" w:type="dxa"/>
          </w:tcPr>
          <w:p w14:paraId="4064E8ED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Экспертное наблюдение и оценка на занятиях</w:t>
            </w:r>
            <w:r>
              <w:rPr>
                <w:bCs/>
                <w:lang w:eastAsia="ru-RU"/>
              </w:rPr>
              <w:t>.</w:t>
            </w:r>
          </w:p>
        </w:tc>
      </w:tr>
      <w:tr w:rsidR="00080129" w:rsidRPr="00071C38" w14:paraId="0B097F42" w14:textId="77777777" w:rsidTr="000E6815">
        <w:trPr>
          <w:trHeight w:val="637"/>
        </w:trPr>
        <w:tc>
          <w:tcPr>
            <w:tcW w:w="3227" w:type="dxa"/>
          </w:tcPr>
          <w:p w14:paraId="4D35BAD6" w14:textId="77777777" w:rsidR="00080129" w:rsidRPr="00071C38" w:rsidRDefault="00080129" w:rsidP="000E6815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071C38">
              <w:rPr>
                <w:bCs/>
                <w:lang w:eastAsia="ru-RU"/>
              </w:rPr>
              <w:t xml:space="preserve">ОК 3. </w:t>
            </w:r>
            <w:r w:rsidRPr="00071C38">
              <w:rPr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  <w:p w14:paraId="214D8C45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</w:p>
        </w:tc>
        <w:tc>
          <w:tcPr>
            <w:tcW w:w="3901" w:type="dxa"/>
          </w:tcPr>
          <w:p w14:paraId="370AF574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443" w:type="dxa"/>
          </w:tcPr>
          <w:p w14:paraId="3A773A6F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Экспертное наблюдение и оценка на занятиях</w:t>
            </w:r>
            <w:r>
              <w:rPr>
                <w:bCs/>
                <w:lang w:eastAsia="ru-RU"/>
              </w:rPr>
              <w:t>.</w:t>
            </w:r>
          </w:p>
        </w:tc>
      </w:tr>
      <w:tr w:rsidR="00080129" w:rsidRPr="00071C38" w14:paraId="1CA96782" w14:textId="77777777" w:rsidTr="000E6815">
        <w:trPr>
          <w:trHeight w:val="637"/>
        </w:trPr>
        <w:tc>
          <w:tcPr>
            <w:tcW w:w="3227" w:type="dxa"/>
          </w:tcPr>
          <w:p w14:paraId="0663ACAB" w14:textId="77777777" w:rsidR="00080129" w:rsidRPr="00071C38" w:rsidRDefault="00080129" w:rsidP="000E6815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071C38">
              <w:rPr>
                <w:lang w:eastAsia="ru-RU"/>
              </w:rPr>
      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14:paraId="38E3DD9C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</w:p>
        </w:tc>
        <w:tc>
          <w:tcPr>
            <w:tcW w:w="3901" w:type="dxa"/>
          </w:tcPr>
          <w:p w14:paraId="18B97A13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443" w:type="dxa"/>
          </w:tcPr>
          <w:p w14:paraId="1E8CDA8F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Экспертное наблюдение и оценка на занятиях</w:t>
            </w:r>
            <w:r>
              <w:rPr>
                <w:bCs/>
                <w:lang w:eastAsia="ru-RU"/>
              </w:rPr>
              <w:t>.</w:t>
            </w:r>
          </w:p>
        </w:tc>
      </w:tr>
      <w:tr w:rsidR="00080129" w:rsidRPr="00071C38" w14:paraId="6B8647D7" w14:textId="77777777" w:rsidTr="000E6815">
        <w:trPr>
          <w:trHeight w:val="637"/>
        </w:trPr>
        <w:tc>
          <w:tcPr>
            <w:tcW w:w="3227" w:type="dxa"/>
          </w:tcPr>
          <w:p w14:paraId="29F4AB9D" w14:textId="77777777" w:rsidR="00080129" w:rsidRPr="00071C38" w:rsidRDefault="00080129" w:rsidP="000E6815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071C38">
              <w:rPr>
                <w:lang w:eastAsia="ru-RU"/>
              </w:rPr>
              <w:t xml:space="preserve">ОК 5. Использовать информационно-коммуникационные технологии в профессиональной деятельности.  </w:t>
            </w:r>
          </w:p>
          <w:p w14:paraId="2A686128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</w:p>
        </w:tc>
        <w:tc>
          <w:tcPr>
            <w:tcW w:w="3901" w:type="dxa"/>
          </w:tcPr>
          <w:p w14:paraId="0163FB13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 xml:space="preserve">Демонстрация навыков использования информационно-коммуникационных технологий в профессиональной деятельности. </w:t>
            </w:r>
          </w:p>
        </w:tc>
        <w:tc>
          <w:tcPr>
            <w:tcW w:w="2443" w:type="dxa"/>
          </w:tcPr>
          <w:p w14:paraId="73A3BC93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Экспертное наблюдение и оценка на занятиях</w:t>
            </w:r>
            <w:r>
              <w:rPr>
                <w:bCs/>
                <w:lang w:eastAsia="ru-RU"/>
              </w:rPr>
              <w:t>.</w:t>
            </w:r>
          </w:p>
        </w:tc>
      </w:tr>
      <w:tr w:rsidR="00080129" w:rsidRPr="00071C38" w14:paraId="170C816E" w14:textId="77777777" w:rsidTr="000E6815">
        <w:trPr>
          <w:trHeight w:val="637"/>
        </w:trPr>
        <w:tc>
          <w:tcPr>
            <w:tcW w:w="3227" w:type="dxa"/>
          </w:tcPr>
          <w:p w14:paraId="197EF2D4" w14:textId="77777777" w:rsidR="00080129" w:rsidRPr="00AD735F" w:rsidRDefault="00080129" w:rsidP="000E6815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071C38">
              <w:rPr>
                <w:lang w:eastAsia="ru-RU"/>
              </w:rPr>
              <w:t xml:space="preserve">ОК 9. Ориентироваться в условиях смены технологий </w:t>
            </w:r>
            <w:r w:rsidRPr="00071C38">
              <w:rPr>
                <w:lang w:eastAsia="ru-RU"/>
              </w:rPr>
              <w:br/>
              <w:t xml:space="preserve">в профессиональной деятельности. </w:t>
            </w:r>
          </w:p>
        </w:tc>
        <w:tc>
          <w:tcPr>
            <w:tcW w:w="3901" w:type="dxa"/>
          </w:tcPr>
          <w:p w14:paraId="36365BE6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Проявление интереса к инновациям в сфере профессиональной деятельности.</w:t>
            </w:r>
          </w:p>
        </w:tc>
        <w:tc>
          <w:tcPr>
            <w:tcW w:w="2443" w:type="dxa"/>
          </w:tcPr>
          <w:p w14:paraId="5E7058D3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Экспертное наблюдение и оценка на занятиях</w:t>
            </w:r>
            <w:r>
              <w:rPr>
                <w:bCs/>
                <w:lang w:eastAsia="ru-RU"/>
              </w:rPr>
              <w:t>.</w:t>
            </w:r>
          </w:p>
        </w:tc>
      </w:tr>
      <w:tr w:rsidR="00080129" w:rsidRPr="00071C38" w14:paraId="6B7CF8F5" w14:textId="77777777" w:rsidTr="000E6815">
        <w:trPr>
          <w:trHeight w:val="637"/>
        </w:trPr>
        <w:tc>
          <w:tcPr>
            <w:tcW w:w="3227" w:type="dxa"/>
          </w:tcPr>
          <w:p w14:paraId="55CE0637" w14:textId="77777777" w:rsidR="00080129" w:rsidRPr="00AD735F" w:rsidRDefault="00080129" w:rsidP="000E6815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071C38">
              <w:rPr>
                <w:lang w:eastAsia="ru-RU"/>
              </w:rPr>
              <w:t>ОК 13. 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3901" w:type="dxa"/>
          </w:tcPr>
          <w:p w14:paraId="5BD16118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Соблюдение правил по охране труда, технике безопасности и санитарно-эпидемиологического режима на рабочем месте.</w:t>
            </w:r>
          </w:p>
        </w:tc>
        <w:tc>
          <w:tcPr>
            <w:tcW w:w="2443" w:type="dxa"/>
          </w:tcPr>
          <w:p w14:paraId="0A86ABE4" w14:textId="77777777" w:rsidR="00080129" w:rsidRPr="00071C38" w:rsidRDefault="00080129" w:rsidP="000E6815">
            <w:pPr>
              <w:suppressAutoHyphens w:val="0"/>
              <w:jc w:val="both"/>
              <w:rPr>
                <w:bCs/>
                <w:lang w:eastAsia="ru-RU"/>
              </w:rPr>
            </w:pPr>
            <w:r w:rsidRPr="00071C38">
              <w:rPr>
                <w:bCs/>
                <w:lang w:eastAsia="ru-RU"/>
              </w:rPr>
              <w:t>Экспертное наблюдение и оценка на занятиях</w:t>
            </w:r>
            <w:r>
              <w:rPr>
                <w:bCs/>
                <w:lang w:eastAsia="ru-RU"/>
              </w:rPr>
              <w:t>.</w:t>
            </w:r>
          </w:p>
        </w:tc>
      </w:tr>
    </w:tbl>
    <w:p w14:paraId="3467B282" w14:textId="77777777" w:rsidR="00080129" w:rsidRDefault="00080129" w:rsidP="00080129"/>
    <w:p w14:paraId="09380776" w14:textId="77777777" w:rsidR="00080129" w:rsidRDefault="00080129" w:rsidP="00080129"/>
    <w:p w14:paraId="37E1042B" w14:textId="77777777" w:rsidR="00080129" w:rsidRDefault="00080129"/>
    <w:sectPr w:rsidR="00080129" w:rsidSect="00244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7A0CC" w14:textId="77777777" w:rsidR="006C19A3" w:rsidRDefault="006C19A3" w:rsidP="00EC7E7C">
      <w:r>
        <w:separator/>
      </w:r>
    </w:p>
  </w:endnote>
  <w:endnote w:type="continuationSeparator" w:id="0">
    <w:p w14:paraId="6AD70ABA" w14:textId="77777777" w:rsidR="006C19A3" w:rsidRDefault="006C19A3" w:rsidP="00EC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1140946"/>
      <w:docPartObj>
        <w:docPartGallery w:val="Page Numbers (Bottom of Page)"/>
        <w:docPartUnique/>
      </w:docPartObj>
    </w:sdtPr>
    <w:sdtContent>
      <w:p w14:paraId="09CD78BD" w14:textId="77777777" w:rsidR="00A30865" w:rsidRDefault="00A3086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17C">
          <w:rPr>
            <w:noProof/>
          </w:rPr>
          <w:t>1</w:t>
        </w:r>
        <w:r>
          <w:fldChar w:fldCharType="end"/>
        </w:r>
      </w:p>
    </w:sdtContent>
  </w:sdt>
  <w:p w14:paraId="2A9DA927" w14:textId="77777777" w:rsidR="00A30865" w:rsidRDefault="00A308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78846" w14:textId="77777777" w:rsidR="006C19A3" w:rsidRDefault="006C19A3" w:rsidP="00EC7E7C">
      <w:r>
        <w:separator/>
      </w:r>
    </w:p>
  </w:footnote>
  <w:footnote w:type="continuationSeparator" w:id="0">
    <w:p w14:paraId="1C8F36CA" w14:textId="77777777" w:rsidR="006C19A3" w:rsidRDefault="006C19A3" w:rsidP="00EC7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─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8"/>
    <w:multiLevelType w:val="multilevel"/>
    <w:tmpl w:val="00000008"/>
    <w:name w:val="WW8Num10"/>
    <w:lvl w:ilvl="0">
      <w:numFmt w:val="bullet"/>
      <w:lvlText w:val="-"/>
      <w:lvlJc w:val="left"/>
      <w:pPr>
        <w:tabs>
          <w:tab w:val="num" w:pos="1068"/>
        </w:tabs>
        <w:ind w:left="1068" w:hanging="708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 w15:restartNumberingAfterBreak="0">
    <w:nsid w:val="135E25B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10" w15:restartNumberingAfterBreak="0">
    <w:nsid w:val="2D932E9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11" w15:restartNumberingAfterBreak="0">
    <w:nsid w:val="36CE3274"/>
    <w:multiLevelType w:val="hybridMultilevel"/>
    <w:tmpl w:val="50D43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E0FA8"/>
    <w:multiLevelType w:val="multilevel"/>
    <w:tmpl w:val="9CDC53E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2063285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0122873">
    <w:abstractNumId w:val="1"/>
    <w:lvlOverride w:ilvl="0">
      <w:startOverride w:val="1"/>
    </w:lvlOverride>
  </w:num>
  <w:num w:numId="3" w16cid:durableId="394859166">
    <w:abstractNumId w:val="6"/>
    <w:lvlOverride w:ilvl="0">
      <w:startOverride w:val="1"/>
    </w:lvlOverride>
  </w:num>
  <w:num w:numId="4" w16cid:durableId="10272155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9799279">
    <w:abstractNumId w:val="8"/>
  </w:num>
  <w:num w:numId="6" w16cid:durableId="603415058">
    <w:abstractNumId w:val="2"/>
  </w:num>
  <w:num w:numId="7" w16cid:durableId="1748532939">
    <w:abstractNumId w:val="5"/>
    <w:lvlOverride w:ilvl="0">
      <w:startOverride w:val="1"/>
    </w:lvlOverride>
  </w:num>
  <w:num w:numId="8" w16cid:durableId="972952785">
    <w:abstractNumId w:val="7"/>
  </w:num>
  <w:num w:numId="9" w16cid:durableId="257370223">
    <w:abstractNumId w:val="3"/>
  </w:num>
  <w:num w:numId="10" w16cid:durableId="1224410083">
    <w:abstractNumId w:val="12"/>
  </w:num>
  <w:num w:numId="11" w16cid:durableId="408502763">
    <w:abstractNumId w:val="11"/>
  </w:num>
  <w:num w:numId="12" w16cid:durableId="141195513">
    <w:abstractNumId w:val="1"/>
  </w:num>
  <w:num w:numId="13" w16cid:durableId="1847865185">
    <w:abstractNumId w:val="9"/>
  </w:num>
  <w:num w:numId="14" w16cid:durableId="6773930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6859"/>
    <w:rsid w:val="0004654F"/>
    <w:rsid w:val="000547BB"/>
    <w:rsid w:val="00080129"/>
    <w:rsid w:val="000A2AEB"/>
    <w:rsid w:val="000A3ACA"/>
    <w:rsid w:val="000C6D2D"/>
    <w:rsid w:val="000D6814"/>
    <w:rsid w:val="00126859"/>
    <w:rsid w:val="00136093"/>
    <w:rsid w:val="00155439"/>
    <w:rsid w:val="00164290"/>
    <w:rsid w:val="001922A8"/>
    <w:rsid w:val="001A6998"/>
    <w:rsid w:val="001C1600"/>
    <w:rsid w:val="001C48D2"/>
    <w:rsid w:val="002114F5"/>
    <w:rsid w:val="002276D9"/>
    <w:rsid w:val="00243178"/>
    <w:rsid w:val="00244921"/>
    <w:rsid w:val="00250DB7"/>
    <w:rsid w:val="002F100D"/>
    <w:rsid w:val="00307CC1"/>
    <w:rsid w:val="0033514E"/>
    <w:rsid w:val="003437E1"/>
    <w:rsid w:val="0036001D"/>
    <w:rsid w:val="00393C13"/>
    <w:rsid w:val="003A46B2"/>
    <w:rsid w:val="003C04E0"/>
    <w:rsid w:val="003F76F7"/>
    <w:rsid w:val="00416DC6"/>
    <w:rsid w:val="00431381"/>
    <w:rsid w:val="00441AFF"/>
    <w:rsid w:val="004423E4"/>
    <w:rsid w:val="00473BF8"/>
    <w:rsid w:val="004A48D2"/>
    <w:rsid w:val="004E4BCE"/>
    <w:rsid w:val="004E731E"/>
    <w:rsid w:val="00521D49"/>
    <w:rsid w:val="0052760D"/>
    <w:rsid w:val="00554D33"/>
    <w:rsid w:val="005552BC"/>
    <w:rsid w:val="005B661B"/>
    <w:rsid w:val="005D60AA"/>
    <w:rsid w:val="005E7A8B"/>
    <w:rsid w:val="00610EDD"/>
    <w:rsid w:val="006C19A3"/>
    <w:rsid w:val="006F050F"/>
    <w:rsid w:val="00701872"/>
    <w:rsid w:val="007321B2"/>
    <w:rsid w:val="00736BAA"/>
    <w:rsid w:val="007A3423"/>
    <w:rsid w:val="00814AC1"/>
    <w:rsid w:val="00821AD5"/>
    <w:rsid w:val="0082417C"/>
    <w:rsid w:val="008262DD"/>
    <w:rsid w:val="00842910"/>
    <w:rsid w:val="00857FBB"/>
    <w:rsid w:val="00875BD2"/>
    <w:rsid w:val="008A27D4"/>
    <w:rsid w:val="008B3D4C"/>
    <w:rsid w:val="008D666E"/>
    <w:rsid w:val="00940901"/>
    <w:rsid w:val="00943A2B"/>
    <w:rsid w:val="009A20A9"/>
    <w:rsid w:val="009D1CB2"/>
    <w:rsid w:val="009F13DA"/>
    <w:rsid w:val="00A10860"/>
    <w:rsid w:val="00A30865"/>
    <w:rsid w:val="00A3610E"/>
    <w:rsid w:val="00A66E44"/>
    <w:rsid w:val="00AA14EC"/>
    <w:rsid w:val="00B00B28"/>
    <w:rsid w:val="00B215FC"/>
    <w:rsid w:val="00B2235E"/>
    <w:rsid w:val="00B41FD7"/>
    <w:rsid w:val="00B80BAC"/>
    <w:rsid w:val="00BA6888"/>
    <w:rsid w:val="00BF2950"/>
    <w:rsid w:val="00C35987"/>
    <w:rsid w:val="00C614E3"/>
    <w:rsid w:val="00CE374C"/>
    <w:rsid w:val="00D04AC1"/>
    <w:rsid w:val="00D468F4"/>
    <w:rsid w:val="00DE3FAD"/>
    <w:rsid w:val="00DE5E82"/>
    <w:rsid w:val="00DF722E"/>
    <w:rsid w:val="00E42539"/>
    <w:rsid w:val="00EC7E7C"/>
    <w:rsid w:val="00EE172E"/>
    <w:rsid w:val="00FA6E0E"/>
    <w:rsid w:val="00FC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E2984"/>
  <w15:docId w15:val="{0AE114CA-B444-4364-A513-DA84AA60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8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54D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54D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54D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54D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54D3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4D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54D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54D3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54D3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54D3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554D33"/>
    <w:pPr>
      <w:spacing w:after="0" w:line="240" w:lineRule="auto"/>
    </w:pPr>
  </w:style>
  <w:style w:type="paragraph" w:styleId="a4">
    <w:name w:val="Normal (Web)"/>
    <w:basedOn w:val="a"/>
    <w:semiHidden/>
    <w:unhideWhenUsed/>
    <w:rsid w:val="00126859"/>
    <w:pPr>
      <w:spacing w:before="280" w:after="280"/>
    </w:pPr>
  </w:style>
  <w:style w:type="paragraph" w:styleId="a5">
    <w:name w:val="Body Text"/>
    <w:basedOn w:val="a"/>
    <w:link w:val="a6"/>
    <w:unhideWhenUsed/>
    <w:rsid w:val="00126859"/>
    <w:pPr>
      <w:spacing w:after="120"/>
    </w:pPr>
  </w:style>
  <w:style w:type="character" w:customStyle="1" w:styleId="a6">
    <w:name w:val="Основной текст Знак"/>
    <w:basedOn w:val="a0"/>
    <w:link w:val="a5"/>
    <w:rsid w:val="001268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EC7E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7E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EC7E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7E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A14E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14EC"/>
    <w:rPr>
      <w:rFonts w:ascii="Tahoma" w:eastAsia="Times New Roman" w:hAnsi="Tahoma" w:cs="Tahoma"/>
      <w:sz w:val="16"/>
      <w:szCs w:val="16"/>
      <w:lang w:eastAsia="ar-SA"/>
    </w:rPr>
  </w:style>
  <w:style w:type="table" w:styleId="ad">
    <w:name w:val="Table Grid"/>
    <w:basedOn w:val="a1"/>
    <w:uiPriority w:val="39"/>
    <w:rsid w:val="000C6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basedOn w:val="a0"/>
    <w:link w:val="32"/>
    <w:locked/>
    <w:rsid w:val="006F050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F050F"/>
    <w:pPr>
      <w:widowControl w:val="0"/>
      <w:shd w:val="clear" w:color="auto" w:fill="FFFFFF"/>
      <w:suppressAutoHyphens w:val="0"/>
      <w:spacing w:after="240" w:line="274" w:lineRule="exact"/>
    </w:pPr>
    <w:rPr>
      <w:sz w:val="23"/>
      <w:szCs w:val="23"/>
      <w:lang w:eastAsia="en-US"/>
    </w:rPr>
  </w:style>
  <w:style w:type="character" w:customStyle="1" w:styleId="11">
    <w:name w:val="Заголовок №1_"/>
    <w:basedOn w:val="a0"/>
    <w:link w:val="12"/>
    <w:locked/>
    <w:rsid w:val="006F050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6F050F"/>
    <w:pPr>
      <w:widowControl w:val="0"/>
      <w:shd w:val="clear" w:color="auto" w:fill="FFFFFF"/>
      <w:suppressAutoHyphens w:val="0"/>
      <w:spacing w:line="480" w:lineRule="exact"/>
      <w:ind w:hanging="720"/>
      <w:outlineLvl w:val="0"/>
    </w:pPr>
    <w:rPr>
      <w:b/>
      <w:bCs/>
      <w:sz w:val="27"/>
      <w:szCs w:val="27"/>
      <w:lang w:eastAsia="en-US"/>
    </w:rPr>
  </w:style>
  <w:style w:type="paragraph" w:styleId="ae">
    <w:name w:val="List Paragraph"/>
    <w:basedOn w:val="a"/>
    <w:uiPriority w:val="34"/>
    <w:qFormat/>
    <w:rsid w:val="006F050F"/>
    <w:pPr>
      <w:ind w:left="720"/>
      <w:contextualSpacing/>
    </w:pPr>
  </w:style>
  <w:style w:type="paragraph" w:customStyle="1" w:styleId="ConsPlusNormal">
    <w:name w:val="ConsPlusNormal"/>
    <w:rsid w:val="00CE37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3">
    <w:name w:val="Сетка таблицы1"/>
    <w:basedOn w:val="a1"/>
    <w:next w:val="ad"/>
    <w:uiPriority w:val="59"/>
    <w:rsid w:val="00A30865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85DF4-89F4-4063-A630-505DF9F01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2541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 Администратор</cp:lastModifiedBy>
  <cp:revision>5</cp:revision>
  <cp:lastPrinted>2018-12-06T12:35:00Z</cp:lastPrinted>
  <dcterms:created xsi:type="dcterms:W3CDTF">2020-06-19T03:55:00Z</dcterms:created>
  <dcterms:modified xsi:type="dcterms:W3CDTF">2026-05-15T10:29:00Z</dcterms:modified>
</cp:coreProperties>
</file>